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15C2" w:rsidRDefault="004E15C2" w:rsidP="004E15C2">
      <w:pPr>
        <w:spacing w:line="276" w:lineRule="auto"/>
      </w:pPr>
    </w:p>
    <w:p w:rsidR="004E15C2" w:rsidRDefault="004E15C2" w:rsidP="004E15C2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56"/>
          <w:szCs w:val="56"/>
        </w:rPr>
        <w:t xml:space="preserve">Dunakeszi Óvodai és Humán Szolgáltató Központ </w:t>
      </w:r>
    </w:p>
    <w:p w:rsidR="004E15C2" w:rsidRDefault="004E15C2" w:rsidP="004E15C2">
      <w:pPr>
        <w:spacing w:line="276" w:lineRule="auto"/>
        <w:ind w:left="432"/>
        <w:rPr>
          <w:b/>
          <w:sz w:val="32"/>
          <w:szCs w:val="32"/>
        </w:rPr>
      </w:pPr>
    </w:p>
    <w:p w:rsidR="004E15C2" w:rsidRDefault="004E15C2" w:rsidP="004E15C2">
      <w:pPr>
        <w:spacing w:line="276" w:lineRule="auto"/>
        <w:jc w:val="center"/>
        <w:rPr>
          <w:color w:val="1F497D"/>
          <w:sz w:val="28"/>
          <w:szCs w:val="28"/>
        </w:rPr>
      </w:pPr>
      <w:r>
        <w:rPr>
          <w:b/>
          <w:sz w:val="32"/>
          <w:szCs w:val="32"/>
        </w:rPr>
        <w:t>2120 Dunakeszi, Hunyadi út 70.</w:t>
      </w:r>
    </w:p>
    <w:p w:rsidR="004E15C2" w:rsidRDefault="004E15C2" w:rsidP="004E15C2">
      <w:pPr>
        <w:spacing w:line="276" w:lineRule="auto"/>
        <w:jc w:val="center"/>
        <w:rPr>
          <w:color w:val="1F497D"/>
          <w:sz w:val="28"/>
          <w:szCs w:val="28"/>
        </w:rPr>
      </w:pPr>
    </w:p>
    <w:p w:rsidR="004E15C2" w:rsidRDefault="004E15C2" w:rsidP="004E15C2">
      <w:pPr>
        <w:spacing w:line="276" w:lineRule="auto"/>
        <w:jc w:val="center"/>
        <w:rPr>
          <w:color w:val="1F497D"/>
          <w:sz w:val="28"/>
          <w:szCs w:val="28"/>
        </w:rPr>
      </w:pPr>
    </w:p>
    <w:p w:rsidR="004E15C2" w:rsidRDefault="004E15C2" w:rsidP="004E15C2">
      <w:pPr>
        <w:spacing w:line="276" w:lineRule="auto"/>
        <w:jc w:val="center"/>
        <w:rPr>
          <w:color w:val="1F497D"/>
          <w:sz w:val="28"/>
          <w:szCs w:val="28"/>
        </w:rPr>
      </w:pPr>
      <w:r>
        <w:rPr>
          <w:noProof/>
          <w:lang w:eastAsia="hu-HU" w:bidi="ar-SA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margin">
              <wp:posOffset>2129155</wp:posOffset>
            </wp:positionH>
            <wp:positionV relativeFrom="paragraph">
              <wp:posOffset>36195</wp:posOffset>
            </wp:positionV>
            <wp:extent cx="1555750" cy="1955800"/>
            <wp:effectExtent l="0" t="0" r="6350" b="6350"/>
            <wp:wrapNone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0" cy="195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E15C2" w:rsidRDefault="004E15C2" w:rsidP="004E15C2">
      <w:pPr>
        <w:spacing w:line="276" w:lineRule="auto"/>
        <w:jc w:val="center"/>
        <w:rPr>
          <w:color w:val="1F497D"/>
          <w:sz w:val="28"/>
          <w:szCs w:val="28"/>
        </w:rPr>
      </w:pPr>
    </w:p>
    <w:p w:rsidR="004E15C2" w:rsidRDefault="004E15C2" w:rsidP="004E15C2">
      <w:pPr>
        <w:spacing w:line="276" w:lineRule="auto"/>
        <w:jc w:val="center"/>
        <w:rPr>
          <w:color w:val="1F497D"/>
          <w:sz w:val="28"/>
          <w:szCs w:val="28"/>
        </w:rPr>
      </w:pPr>
    </w:p>
    <w:p w:rsidR="004E15C2" w:rsidRDefault="004E15C2" w:rsidP="004E15C2">
      <w:pPr>
        <w:spacing w:line="276" w:lineRule="auto"/>
        <w:jc w:val="center"/>
        <w:rPr>
          <w:color w:val="1F497D"/>
          <w:sz w:val="28"/>
          <w:szCs w:val="28"/>
        </w:rPr>
      </w:pPr>
    </w:p>
    <w:p w:rsidR="004E15C2" w:rsidRDefault="004E15C2" w:rsidP="004E15C2">
      <w:pPr>
        <w:spacing w:line="276" w:lineRule="auto"/>
        <w:jc w:val="center"/>
        <w:rPr>
          <w:color w:val="1F497D"/>
          <w:sz w:val="28"/>
          <w:szCs w:val="28"/>
        </w:rPr>
      </w:pPr>
    </w:p>
    <w:p w:rsidR="004E15C2" w:rsidRDefault="004E15C2" w:rsidP="004E15C2">
      <w:pPr>
        <w:spacing w:line="276" w:lineRule="auto"/>
        <w:jc w:val="center"/>
        <w:rPr>
          <w:color w:val="1F497D"/>
          <w:sz w:val="28"/>
          <w:szCs w:val="28"/>
        </w:rPr>
      </w:pPr>
    </w:p>
    <w:p w:rsidR="004E15C2" w:rsidRDefault="004E15C2" w:rsidP="004E15C2">
      <w:pPr>
        <w:spacing w:line="276" w:lineRule="auto"/>
        <w:jc w:val="center"/>
        <w:rPr>
          <w:color w:val="1F497D"/>
          <w:sz w:val="28"/>
          <w:szCs w:val="28"/>
        </w:rPr>
      </w:pPr>
    </w:p>
    <w:p w:rsidR="004E15C2" w:rsidRDefault="004E15C2" w:rsidP="004E15C2">
      <w:pPr>
        <w:spacing w:line="276" w:lineRule="auto"/>
        <w:jc w:val="center"/>
        <w:rPr>
          <w:color w:val="1F497D"/>
          <w:sz w:val="28"/>
          <w:szCs w:val="28"/>
        </w:rPr>
      </w:pPr>
    </w:p>
    <w:p w:rsidR="004E15C2" w:rsidRDefault="004E15C2" w:rsidP="004E15C2">
      <w:pPr>
        <w:spacing w:line="276" w:lineRule="auto"/>
        <w:jc w:val="center"/>
        <w:rPr>
          <w:color w:val="1F497D"/>
          <w:sz w:val="28"/>
          <w:szCs w:val="28"/>
        </w:rPr>
      </w:pPr>
    </w:p>
    <w:p w:rsidR="004E15C2" w:rsidRDefault="004E15C2" w:rsidP="004E15C2">
      <w:pPr>
        <w:spacing w:line="276" w:lineRule="auto"/>
        <w:jc w:val="center"/>
        <w:rPr>
          <w:color w:val="1F497D"/>
          <w:sz w:val="28"/>
          <w:szCs w:val="28"/>
        </w:rPr>
      </w:pPr>
    </w:p>
    <w:p w:rsidR="004E15C2" w:rsidRDefault="004E15C2" w:rsidP="004E15C2">
      <w:pPr>
        <w:spacing w:line="276" w:lineRule="auto"/>
        <w:jc w:val="center"/>
        <w:rPr>
          <w:sz w:val="28"/>
          <w:szCs w:val="28"/>
        </w:rPr>
      </w:pPr>
    </w:p>
    <w:p w:rsidR="004E15C2" w:rsidRDefault="004E15C2" w:rsidP="004E15C2">
      <w:pPr>
        <w:spacing w:line="276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SZAKMAI PROGRAM</w:t>
      </w:r>
    </w:p>
    <w:p w:rsidR="004E15C2" w:rsidRDefault="004E15C2" w:rsidP="004E15C2">
      <w:pPr>
        <w:spacing w:line="276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Napsugár Bölcsőde</w:t>
      </w:r>
    </w:p>
    <w:p w:rsidR="004E15C2" w:rsidRDefault="004E15C2" w:rsidP="004E15C2">
      <w:pPr>
        <w:spacing w:line="276" w:lineRule="auto"/>
        <w:jc w:val="center"/>
        <w:rPr>
          <w:b/>
          <w:sz w:val="52"/>
          <w:szCs w:val="52"/>
        </w:rPr>
      </w:pPr>
    </w:p>
    <w:p w:rsidR="004E15C2" w:rsidRDefault="004E15C2" w:rsidP="004E15C2">
      <w:pPr>
        <w:spacing w:line="276" w:lineRule="auto"/>
        <w:jc w:val="center"/>
        <w:rPr>
          <w:sz w:val="40"/>
          <w:szCs w:val="40"/>
        </w:rPr>
      </w:pPr>
      <w:r>
        <w:rPr>
          <w:b/>
          <w:sz w:val="52"/>
          <w:szCs w:val="52"/>
        </w:rPr>
        <w:t>2026.</w:t>
      </w:r>
    </w:p>
    <w:p w:rsidR="004E15C2" w:rsidRDefault="004E15C2" w:rsidP="004E15C2">
      <w:pPr>
        <w:spacing w:line="276" w:lineRule="auto"/>
      </w:pPr>
      <w:r>
        <w:rPr>
          <w:sz w:val="40"/>
          <w:szCs w:val="40"/>
        </w:rPr>
        <w:t>Készült a 15/1998. (IV. 30.) NM rendelet 4/A. § alapján</w:t>
      </w:r>
    </w:p>
    <w:p w:rsidR="004E15C2" w:rsidRDefault="004E15C2" w:rsidP="004E15C2">
      <w:pPr>
        <w:spacing w:line="276" w:lineRule="auto"/>
      </w:pPr>
    </w:p>
    <w:p w:rsidR="004E15C2" w:rsidRDefault="004E15C2" w:rsidP="004E15C2">
      <w:pPr>
        <w:spacing w:line="276" w:lineRule="auto"/>
        <w:jc w:val="center"/>
        <w:rPr>
          <w:b/>
          <w:sz w:val="28"/>
          <w:szCs w:val="32"/>
        </w:rPr>
        <w:sectPr w:rsidR="004E15C2" w:rsidSect="007525B4"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footnotePr>
            <w:pos w:val="beneathText"/>
          </w:footnotePr>
          <w:pgSz w:w="11906" w:h="16838"/>
          <w:pgMar w:top="1418" w:right="1418" w:bottom="1418" w:left="1418" w:header="709" w:footer="709" w:gutter="0"/>
          <w:cols w:space="708"/>
          <w:docGrid w:linePitch="600" w:charSpace="32768"/>
        </w:sectPr>
      </w:pPr>
      <w:r>
        <w:rPr>
          <w:bCs/>
        </w:rPr>
        <w:t xml:space="preserve">A korábbi Szakmai Program ezzel </w:t>
      </w:r>
      <w:r>
        <w:t>hatályát veszti</w:t>
      </w:r>
    </w:p>
    <w:p w:rsidR="004E15C2" w:rsidRPr="00FA0A33" w:rsidRDefault="004E15C2" w:rsidP="004E15C2">
      <w:pPr>
        <w:pageBreakBefore/>
        <w:spacing w:line="240" w:lineRule="auto"/>
        <w:jc w:val="center"/>
        <w:rPr>
          <w:b/>
        </w:rPr>
      </w:pPr>
      <w:r w:rsidRPr="00FA0A33">
        <w:rPr>
          <w:b/>
        </w:rPr>
        <w:lastRenderedPageBreak/>
        <w:t>Tartalomjegyzék</w:t>
      </w:r>
    </w:p>
    <w:p w:rsidR="004E15C2" w:rsidRDefault="004E15C2" w:rsidP="004E15C2">
      <w:pPr>
        <w:spacing w:line="240" w:lineRule="auto"/>
        <w:jc w:val="both"/>
      </w:pPr>
      <w:r>
        <w:t>1. Az intézmény adatai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3.</w:t>
      </w:r>
    </w:p>
    <w:p w:rsidR="004E15C2" w:rsidRDefault="004E15C2" w:rsidP="004E15C2">
      <w:pPr>
        <w:spacing w:line="240" w:lineRule="auto"/>
        <w:jc w:val="both"/>
      </w:pPr>
      <w:r>
        <w:t>2. A bölcsőde minőségpolitikája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4.</w:t>
      </w:r>
    </w:p>
    <w:p w:rsidR="004E15C2" w:rsidRDefault="004E15C2" w:rsidP="004E15C2">
      <w:pPr>
        <w:spacing w:line="240" w:lineRule="auto"/>
        <w:ind w:left="708" w:firstLine="12"/>
        <w:jc w:val="both"/>
      </w:pPr>
      <w:r>
        <w:t>2.1 A bölcsőde általános szándéka, irányvonala</w:t>
      </w:r>
      <w:r>
        <w:tab/>
      </w:r>
      <w:r>
        <w:tab/>
      </w:r>
      <w:r>
        <w:tab/>
      </w:r>
      <w:r>
        <w:tab/>
      </w:r>
      <w:r>
        <w:tab/>
        <w:t xml:space="preserve">  4.</w:t>
      </w:r>
    </w:p>
    <w:p w:rsidR="004E15C2" w:rsidRDefault="004E15C2" w:rsidP="004E15C2">
      <w:pPr>
        <w:spacing w:line="240" w:lineRule="auto"/>
        <w:ind w:firstLine="708"/>
        <w:jc w:val="both"/>
      </w:pPr>
      <w:r>
        <w:t xml:space="preserve">2.2 A bölcsődei nevelés céljai, törekvései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4.</w:t>
      </w:r>
    </w:p>
    <w:p w:rsidR="004E15C2" w:rsidRDefault="004E15C2" w:rsidP="004E15C2">
      <w:pPr>
        <w:spacing w:line="240" w:lineRule="auto"/>
        <w:jc w:val="both"/>
        <w:rPr>
          <w:color w:val="1D1B11"/>
        </w:rPr>
      </w:pPr>
      <w:r>
        <w:t xml:space="preserve">3. Az ellátandó célcsoport és az ellátandó terület jellemzői </w:t>
      </w:r>
      <w:r>
        <w:tab/>
      </w:r>
      <w:r>
        <w:tab/>
      </w:r>
      <w:r>
        <w:tab/>
      </w:r>
      <w:r>
        <w:tab/>
      </w:r>
      <w:r>
        <w:tab/>
        <w:t xml:space="preserve">  5.</w:t>
      </w:r>
    </w:p>
    <w:p w:rsidR="004E15C2" w:rsidRDefault="004E15C2" w:rsidP="004E15C2">
      <w:pPr>
        <w:spacing w:line="240" w:lineRule="auto"/>
        <w:jc w:val="both"/>
        <w:rPr>
          <w:color w:val="1D1B11"/>
        </w:rPr>
      </w:pPr>
      <w:r>
        <w:rPr>
          <w:color w:val="1D1B11"/>
        </w:rPr>
        <w:t>4. A település bemutatása</w:t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  <w:t xml:space="preserve">  5.</w:t>
      </w:r>
    </w:p>
    <w:p w:rsidR="004E15C2" w:rsidRDefault="004E15C2" w:rsidP="004E15C2">
      <w:pPr>
        <w:spacing w:line="240" w:lineRule="auto"/>
        <w:jc w:val="both"/>
        <w:rPr>
          <w:color w:val="1D1B11"/>
        </w:rPr>
      </w:pPr>
      <w:r>
        <w:rPr>
          <w:color w:val="1D1B11"/>
        </w:rPr>
        <w:t>5. A gyermekek felvételének rendje</w:t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  <w:t xml:space="preserve">  6.</w:t>
      </w:r>
    </w:p>
    <w:p w:rsidR="004E15C2" w:rsidRDefault="004E15C2" w:rsidP="004E15C2">
      <w:pPr>
        <w:spacing w:line="240" w:lineRule="auto"/>
        <w:jc w:val="both"/>
      </w:pPr>
      <w:r>
        <w:rPr>
          <w:color w:val="1D1B11"/>
        </w:rPr>
        <w:tab/>
        <w:t>5.1. Tájékoztatás helyi módja</w:t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</w:r>
      <w:r>
        <w:rPr>
          <w:color w:val="1D1B11"/>
        </w:rPr>
        <w:tab/>
        <w:t xml:space="preserve">  7.</w:t>
      </w:r>
    </w:p>
    <w:p w:rsidR="004E15C2" w:rsidRDefault="004E15C2" w:rsidP="004E15C2">
      <w:pPr>
        <w:spacing w:line="240" w:lineRule="auto"/>
        <w:jc w:val="both"/>
      </w:pPr>
      <w:r>
        <w:t>6. A bölcsődei gondozás-nevelés alapelvei, szempontjai és feltételei</w:t>
      </w:r>
      <w:r>
        <w:tab/>
      </w:r>
      <w:r>
        <w:tab/>
      </w:r>
      <w:r>
        <w:tab/>
        <w:t xml:space="preserve">  7.</w:t>
      </w:r>
    </w:p>
    <w:p w:rsidR="004E15C2" w:rsidRDefault="004E15C2" w:rsidP="004E15C2">
      <w:pPr>
        <w:spacing w:line="240" w:lineRule="auto"/>
        <w:ind w:firstLine="708"/>
        <w:jc w:val="both"/>
      </w:pPr>
      <w:r>
        <w:t>6.1 Személyi feltételek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7.</w:t>
      </w:r>
    </w:p>
    <w:p w:rsidR="004E15C2" w:rsidRDefault="004E15C2" w:rsidP="004E15C2">
      <w:pPr>
        <w:spacing w:line="240" w:lineRule="auto"/>
        <w:ind w:firstLine="708"/>
        <w:jc w:val="both"/>
      </w:pPr>
      <w:r>
        <w:t>6.2 A bölcsőde szervezeti kérdései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7.</w:t>
      </w:r>
    </w:p>
    <w:p w:rsidR="004E15C2" w:rsidRDefault="004E15C2" w:rsidP="004E15C2">
      <w:pPr>
        <w:spacing w:line="240" w:lineRule="auto"/>
        <w:ind w:firstLine="708"/>
        <w:jc w:val="both"/>
      </w:pPr>
      <w:r>
        <w:t>6.3 A bölcsődei gondozás-nevelés célja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8.</w:t>
      </w:r>
    </w:p>
    <w:p w:rsidR="004E15C2" w:rsidRDefault="004E15C2" w:rsidP="004E15C2">
      <w:pPr>
        <w:numPr>
          <w:ilvl w:val="1"/>
          <w:numId w:val="2"/>
        </w:numPr>
        <w:spacing w:line="240" w:lineRule="auto"/>
        <w:ind w:left="57" w:firstLine="651"/>
        <w:jc w:val="both"/>
      </w:pPr>
      <w:r>
        <w:t>A bölcsődei gondozás-nevelés alapelvei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8.</w:t>
      </w:r>
    </w:p>
    <w:p w:rsidR="004E15C2" w:rsidRDefault="004E15C2" w:rsidP="004E15C2">
      <w:pPr>
        <w:spacing w:line="240" w:lineRule="auto"/>
        <w:ind w:left="57" w:firstLine="651"/>
        <w:jc w:val="both"/>
      </w:pPr>
      <w:r>
        <w:t xml:space="preserve">6.5 A bölcsődei gondozás-nevelés feladata 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>10.</w:t>
      </w:r>
    </w:p>
    <w:p w:rsidR="004E15C2" w:rsidRDefault="004E15C2" w:rsidP="004E15C2">
      <w:pPr>
        <w:spacing w:line="240" w:lineRule="auto"/>
        <w:ind w:left="57"/>
        <w:jc w:val="both"/>
      </w:pPr>
      <w:r>
        <w:t>7. A bölcsődei élet megszervezésének elvei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12.</w:t>
      </w:r>
    </w:p>
    <w:p w:rsidR="004E15C2" w:rsidRDefault="004E15C2" w:rsidP="004E15C2">
      <w:pPr>
        <w:tabs>
          <w:tab w:val="left" w:pos="0"/>
          <w:tab w:val="left" w:pos="360"/>
        </w:tabs>
        <w:spacing w:line="240" w:lineRule="auto"/>
        <w:jc w:val="both"/>
      </w:pPr>
      <w:r>
        <w:tab/>
      </w:r>
      <w:r>
        <w:tab/>
        <w:t>7.1 Kapcsolattartás a szülőkkel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12.</w:t>
      </w:r>
    </w:p>
    <w:p w:rsidR="004E15C2" w:rsidRDefault="004E15C2" w:rsidP="004E15C2">
      <w:pPr>
        <w:tabs>
          <w:tab w:val="left" w:pos="0"/>
          <w:tab w:val="left" w:pos="360"/>
        </w:tabs>
        <w:spacing w:line="240" w:lineRule="auto"/>
        <w:jc w:val="both"/>
      </w:pPr>
      <w:r>
        <w:tab/>
      </w:r>
      <w:r>
        <w:tab/>
        <w:t>7.2 Szülővel történő fokozatos beszoktatás</w:t>
      </w:r>
      <w:r>
        <w:tab/>
      </w:r>
      <w:r>
        <w:tab/>
      </w:r>
      <w:r>
        <w:tab/>
      </w:r>
      <w:r>
        <w:tab/>
      </w:r>
      <w:r>
        <w:tab/>
      </w:r>
      <w:r>
        <w:tab/>
        <w:t>13.</w:t>
      </w:r>
    </w:p>
    <w:p w:rsidR="004E15C2" w:rsidRDefault="004E15C2" w:rsidP="004E15C2">
      <w:pPr>
        <w:tabs>
          <w:tab w:val="left" w:pos="0"/>
          <w:tab w:val="left" w:pos="360"/>
        </w:tabs>
        <w:spacing w:line="240" w:lineRule="auto"/>
        <w:jc w:val="both"/>
      </w:pPr>
      <w:r>
        <w:tab/>
      </w:r>
      <w:r>
        <w:tab/>
        <w:t>7.3 „Saját kisgyermeknevelő”</w:t>
      </w:r>
      <w:r>
        <w:tab/>
        <w:t>rendszer</w:t>
      </w:r>
      <w:r>
        <w:tab/>
      </w:r>
      <w:r>
        <w:tab/>
      </w:r>
      <w:r>
        <w:tab/>
      </w:r>
      <w:r>
        <w:tab/>
      </w:r>
      <w:r>
        <w:tab/>
      </w:r>
      <w:r>
        <w:tab/>
        <w:t>13.</w:t>
      </w:r>
    </w:p>
    <w:p w:rsidR="004E15C2" w:rsidRDefault="004E15C2" w:rsidP="004E15C2">
      <w:pPr>
        <w:tabs>
          <w:tab w:val="left" w:pos="0"/>
          <w:tab w:val="left" w:pos="360"/>
        </w:tabs>
        <w:spacing w:line="240" w:lineRule="auto"/>
        <w:jc w:val="both"/>
      </w:pPr>
      <w:r>
        <w:tab/>
      </w:r>
      <w:r>
        <w:tab/>
        <w:t>7.4 A folyamatos és rugalmas napirend feltételeinek megteremtése</w:t>
      </w:r>
      <w:r>
        <w:tab/>
      </w:r>
      <w:r>
        <w:tab/>
      </w:r>
      <w:r>
        <w:tab/>
        <w:t>13.</w:t>
      </w:r>
    </w:p>
    <w:p w:rsidR="004E15C2" w:rsidRDefault="004E15C2" w:rsidP="004E15C2">
      <w:pPr>
        <w:spacing w:line="240" w:lineRule="auto"/>
        <w:jc w:val="both"/>
      </w:pPr>
      <w:r>
        <w:t>8. A bölcsődei gondozás-nevelés főbb helyzeteinek megvalósítása</w:t>
      </w:r>
      <w:r>
        <w:tab/>
      </w:r>
      <w:r>
        <w:tab/>
      </w:r>
      <w:r>
        <w:tab/>
      </w:r>
      <w:r>
        <w:tab/>
        <w:t>13.</w:t>
      </w:r>
    </w:p>
    <w:p w:rsidR="004E15C2" w:rsidRDefault="004E15C2" w:rsidP="004E15C2">
      <w:pPr>
        <w:spacing w:line="240" w:lineRule="auto"/>
      </w:pPr>
      <w:r>
        <w:t>9. Sajátos nevelési igényű gyermek nevelése, gondozása</w:t>
      </w:r>
      <w:r>
        <w:tab/>
      </w:r>
      <w:r>
        <w:tab/>
      </w:r>
      <w:r>
        <w:tab/>
      </w:r>
      <w:r>
        <w:tab/>
      </w:r>
      <w:r>
        <w:tab/>
        <w:t>15.</w:t>
      </w:r>
    </w:p>
    <w:p w:rsidR="004E15C2" w:rsidRDefault="004E15C2" w:rsidP="004E15C2">
      <w:pPr>
        <w:spacing w:line="240" w:lineRule="auto"/>
      </w:pPr>
      <w:r>
        <w:t>10. Jogvédelem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15.</w:t>
      </w:r>
      <w:r>
        <w:tab/>
        <w:t>10.1 A gyermeki jogok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15.</w:t>
      </w:r>
    </w:p>
    <w:p w:rsidR="004E15C2" w:rsidRDefault="004E15C2" w:rsidP="004E15C2">
      <w:pPr>
        <w:tabs>
          <w:tab w:val="left" w:pos="0"/>
          <w:tab w:val="left" w:pos="851"/>
        </w:tabs>
        <w:spacing w:line="240" w:lineRule="auto"/>
        <w:ind w:left="1134" w:hanging="1134"/>
        <w:jc w:val="both"/>
      </w:pPr>
      <w:r>
        <w:t xml:space="preserve">            10.2 A gyermeki jogok védelme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16.</w:t>
      </w:r>
    </w:p>
    <w:p w:rsidR="004E15C2" w:rsidRDefault="004E15C2" w:rsidP="004E15C2">
      <w:pPr>
        <w:tabs>
          <w:tab w:val="left" w:pos="0"/>
          <w:tab w:val="left" w:pos="851"/>
        </w:tabs>
        <w:spacing w:line="240" w:lineRule="auto"/>
        <w:ind w:left="1134" w:hanging="1134"/>
        <w:jc w:val="both"/>
      </w:pPr>
      <w:r>
        <w:t xml:space="preserve">            10.3 Szülői jogok és kötelességek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17.</w:t>
      </w:r>
    </w:p>
    <w:p w:rsidR="004E15C2" w:rsidRDefault="004E15C2" w:rsidP="004E15C2">
      <w:pPr>
        <w:tabs>
          <w:tab w:val="left" w:pos="0"/>
          <w:tab w:val="left" w:pos="851"/>
        </w:tabs>
        <w:spacing w:line="240" w:lineRule="auto"/>
        <w:ind w:left="1134" w:hanging="1134"/>
        <w:jc w:val="both"/>
      </w:pPr>
      <w:r>
        <w:t xml:space="preserve">            10.4 A jogosultak érdekvédelme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17.</w:t>
      </w:r>
    </w:p>
    <w:p w:rsidR="004E15C2" w:rsidRDefault="004E15C2" w:rsidP="004E15C2">
      <w:pPr>
        <w:tabs>
          <w:tab w:val="left" w:pos="0"/>
          <w:tab w:val="left" w:pos="851"/>
        </w:tabs>
        <w:spacing w:line="240" w:lineRule="auto"/>
        <w:jc w:val="both"/>
      </w:pPr>
      <w:r>
        <w:t xml:space="preserve">            10.5 Az érdek-képviseleti fórum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17.</w:t>
      </w:r>
    </w:p>
    <w:p w:rsidR="004E15C2" w:rsidRDefault="004E15C2" w:rsidP="004E15C2">
      <w:pPr>
        <w:tabs>
          <w:tab w:val="left" w:pos="0"/>
          <w:tab w:val="left" w:pos="851"/>
        </w:tabs>
        <w:spacing w:line="240" w:lineRule="auto"/>
        <w:jc w:val="both"/>
      </w:pPr>
      <w:r>
        <w:t xml:space="preserve">            10.6 A szolgáltatást végzők jogai                                                                               17.</w:t>
      </w:r>
    </w:p>
    <w:p w:rsidR="004E15C2" w:rsidRDefault="004E15C2" w:rsidP="004E15C2">
      <w:pPr>
        <w:tabs>
          <w:tab w:val="left" w:pos="0"/>
          <w:tab w:val="left" w:pos="851"/>
        </w:tabs>
        <w:spacing w:line="240" w:lineRule="auto"/>
        <w:jc w:val="both"/>
      </w:pPr>
      <w:r>
        <w:t>11. Jogorvoslati lehetőségek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</w:t>
      </w:r>
    </w:p>
    <w:p w:rsidR="004E15C2" w:rsidRDefault="004E15C2" w:rsidP="004E15C2">
      <w:pPr>
        <w:tabs>
          <w:tab w:val="left" w:pos="0"/>
          <w:tab w:val="left" w:pos="851"/>
        </w:tabs>
        <w:spacing w:line="240" w:lineRule="auto"/>
      </w:pPr>
      <w:r>
        <w:t xml:space="preserve">12. Bölcsőde bemutatása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19.</w:t>
      </w:r>
    </w:p>
    <w:p w:rsidR="004E15C2" w:rsidRDefault="004E15C2" w:rsidP="004E15C2">
      <w:pPr>
        <w:tabs>
          <w:tab w:val="left" w:pos="0"/>
          <w:tab w:val="left" w:pos="851"/>
        </w:tabs>
        <w:spacing w:line="240" w:lineRule="auto"/>
      </w:pPr>
      <w:r>
        <w:t>13. Kiemelt szakmai feladatok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20.</w:t>
      </w:r>
    </w:p>
    <w:p w:rsidR="004E15C2" w:rsidRDefault="004E15C2" w:rsidP="004E15C2">
      <w:pPr>
        <w:spacing w:line="240" w:lineRule="auto"/>
        <w:ind w:firstLine="708"/>
        <w:jc w:val="both"/>
      </w:pPr>
      <w:r>
        <w:t>13.1 Saját nevelési igényű gyermekek ellátása</w:t>
      </w:r>
      <w:r>
        <w:tab/>
      </w:r>
      <w:r>
        <w:tab/>
      </w:r>
      <w:r>
        <w:tab/>
      </w:r>
      <w:r>
        <w:tab/>
      </w:r>
      <w:r>
        <w:tab/>
        <w:t>20.</w:t>
      </w:r>
    </w:p>
    <w:p w:rsidR="004E15C2" w:rsidRDefault="004E15C2" w:rsidP="004E15C2">
      <w:pPr>
        <w:spacing w:line="240" w:lineRule="auto"/>
        <w:ind w:firstLine="708"/>
        <w:jc w:val="both"/>
      </w:pPr>
      <w:r>
        <w:t>13.2.Fejlesztésre szoruló gyermekek kiszűrése</w:t>
      </w:r>
      <w:r>
        <w:tab/>
      </w:r>
      <w:r>
        <w:tab/>
      </w:r>
      <w:r>
        <w:tab/>
      </w:r>
      <w:r>
        <w:tab/>
      </w:r>
      <w:r>
        <w:tab/>
        <w:t>21.</w:t>
      </w:r>
    </w:p>
    <w:p w:rsidR="004E15C2" w:rsidRDefault="004E15C2" w:rsidP="004E15C2">
      <w:pPr>
        <w:spacing w:line="240" w:lineRule="auto"/>
        <w:ind w:left="57" w:firstLine="651"/>
        <w:jc w:val="both"/>
      </w:pPr>
      <w:r>
        <w:t>13.3 Hagyományok, ünnepek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21.</w:t>
      </w:r>
    </w:p>
    <w:p w:rsidR="004E15C2" w:rsidRDefault="004E15C2" w:rsidP="004E15C2">
      <w:pPr>
        <w:spacing w:line="240" w:lineRule="auto"/>
        <w:jc w:val="both"/>
        <w:rPr>
          <w:i/>
        </w:rPr>
      </w:pPr>
      <w:r>
        <w:t>14. A szakmai felkészültség elősegítése, biztosítása</w:t>
      </w:r>
      <w:r>
        <w:tab/>
      </w:r>
      <w:r>
        <w:tab/>
      </w:r>
      <w:r>
        <w:tab/>
      </w:r>
      <w:r>
        <w:tab/>
      </w:r>
      <w:r>
        <w:tab/>
      </w:r>
      <w:r>
        <w:tab/>
        <w:t>22.</w:t>
      </w:r>
    </w:p>
    <w:p w:rsidR="004E15C2" w:rsidRDefault="004E15C2" w:rsidP="004E15C2">
      <w:pPr>
        <w:spacing w:line="240" w:lineRule="auto"/>
        <w:ind w:left="57"/>
        <w:jc w:val="both"/>
      </w:pPr>
      <w:r>
        <w:rPr>
          <w:i/>
        </w:rPr>
        <w:tab/>
      </w:r>
      <w:r>
        <w:t>14.1 Házi továbbképzések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22.</w:t>
      </w:r>
    </w:p>
    <w:p w:rsidR="004E15C2" w:rsidRDefault="004E15C2" w:rsidP="004E15C2">
      <w:pPr>
        <w:spacing w:line="240" w:lineRule="auto"/>
        <w:ind w:left="57"/>
        <w:jc w:val="both"/>
      </w:pPr>
      <w:r>
        <w:tab/>
        <w:t>14.2</w:t>
      </w:r>
      <w:r>
        <w:rPr>
          <w:i/>
        </w:rPr>
        <w:t xml:space="preserve"> </w:t>
      </w:r>
      <w:r>
        <w:t>Kredit pontos továbbképzés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22.</w:t>
      </w:r>
    </w:p>
    <w:p w:rsidR="004E15C2" w:rsidRDefault="004E15C2" w:rsidP="004E15C2">
      <w:pPr>
        <w:spacing w:line="240" w:lineRule="auto"/>
        <w:ind w:left="340"/>
        <w:jc w:val="both"/>
      </w:pPr>
      <w:r>
        <w:tab/>
        <w:t>14.3 Pályakezdő kisgyermeknevelők, gyakornokok</w:t>
      </w:r>
      <w:r>
        <w:tab/>
      </w:r>
      <w:r>
        <w:tab/>
      </w:r>
      <w:r>
        <w:tab/>
      </w:r>
      <w:r>
        <w:tab/>
      </w:r>
      <w:r>
        <w:tab/>
        <w:t>22.</w:t>
      </w:r>
    </w:p>
    <w:p w:rsidR="004E15C2" w:rsidRDefault="004E15C2" w:rsidP="004E15C2">
      <w:pPr>
        <w:spacing w:line="240" w:lineRule="auto"/>
        <w:jc w:val="both"/>
      </w:pPr>
      <w:r>
        <w:t>15. A Bölcsőde kapcsolatai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22.</w:t>
      </w:r>
    </w:p>
    <w:p w:rsidR="004E15C2" w:rsidRDefault="004E15C2" w:rsidP="004E15C2">
      <w:pPr>
        <w:spacing w:line="240" w:lineRule="auto"/>
        <w:jc w:val="both"/>
      </w:pPr>
      <w:r>
        <w:t>16. Együttműködés a családokkal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23.</w:t>
      </w:r>
    </w:p>
    <w:p w:rsidR="004E15C2" w:rsidRDefault="004E15C2" w:rsidP="004E15C2">
      <w:pPr>
        <w:spacing w:line="240" w:lineRule="auto"/>
        <w:jc w:val="both"/>
      </w:pPr>
      <w:r>
        <w:t>17. A megvalósítás várható következményei, hatásai</w:t>
      </w:r>
      <w:r>
        <w:tab/>
      </w:r>
      <w:r>
        <w:tab/>
      </w:r>
      <w:r>
        <w:tab/>
      </w:r>
      <w:r>
        <w:tab/>
      </w:r>
      <w:r>
        <w:tab/>
      </w:r>
      <w:r>
        <w:tab/>
        <w:t>24.</w:t>
      </w:r>
    </w:p>
    <w:p w:rsidR="004E15C2" w:rsidRDefault="004E15C2" w:rsidP="004E15C2">
      <w:pPr>
        <w:spacing w:line="240" w:lineRule="auto"/>
        <w:jc w:val="both"/>
      </w:pPr>
      <w:r>
        <w:t>Mellékletek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25.</w:t>
      </w:r>
    </w:p>
    <w:p w:rsidR="004E15C2" w:rsidRDefault="004E15C2" w:rsidP="004E15C2">
      <w:pPr>
        <w:spacing w:line="240" w:lineRule="auto"/>
        <w:jc w:val="both"/>
      </w:pPr>
      <w:r>
        <w:tab/>
        <w:t>Házirend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26.</w:t>
      </w:r>
    </w:p>
    <w:p w:rsidR="004E15C2" w:rsidRDefault="004E15C2" w:rsidP="004E15C2">
      <w:pPr>
        <w:spacing w:line="240" w:lineRule="auto"/>
        <w:jc w:val="both"/>
      </w:pPr>
      <w:r>
        <w:tab/>
        <w:t>Megállapodás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32.</w:t>
      </w:r>
    </w:p>
    <w:p w:rsidR="004E15C2" w:rsidRDefault="004E15C2" w:rsidP="004E15C2">
      <w:pPr>
        <w:spacing w:line="240" w:lineRule="auto"/>
        <w:jc w:val="both"/>
      </w:pPr>
      <w:r>
        <w:t xml:space="preserve">            Megállapodás SNI gyermekek                                                                                   37.</w:t>
      </w:r>
    </w:p>
    <w:p w:rsidR="004E15C2" w:rsidRDefault="004E15C2" w:rsidP="004E15C2">
      <w:pPr>
        <w:spacing w:line="276" w:lineRule="auto"/>
        <w:rPr>
          <w:b/>
          <w:u w:val="single"/>
        </w:rPr>
      </w:pPr>
    </w:p>
    <w:p w:rsidR="004E15C2" w:rsidRDefault="004E15C2" w:rsidP="004E15C2">
      <w:pPr>
        <w:spacing w:line="276" w:lineRule="auto"/>
        <w:rPr>
          <w:b/>
          <w:u w:val="single"/>
        </w:rPr>
      </w:pPr>
    </w:p>
    <w:p w:rsidR="004E15C2" w:rsidRDefault="004E15C2" w:rsidP="004E15C2">
      <w:pPr>
        <w:spacing w:line="276" w:lineRule="auto"/>
        <w:rPr>
          <w:b/>
          <w:u w:val="single"/>
        </w:rPr>
      </w:pPr>
      <w:r>
        <w:rPr>
          <w:b/>
          <w:u w:val="single"/>
        </w:rPr>
        <w:t>1. Az intézmény adatai</w:t>
      </w:r>
    </w:p>
    <w:p w:rsidR="004E15C2" w:rsidRDefault="004E15C2" w:rsidP="004E15C2">
      <w:pPr>
        <w:spacing w:line="276" w:lineRule="auto"/>
        <w:rPr>
          <w:b/>
          <w:u w:val="single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97"/>
        <w:gridCol w:w="4606"/>
      </w:tblGrid>
      <w:tr w:rsidR="004E15C2" w:rsidTr="008E3D74">
        <w:trPr>
          <w:trHeight w:val="840"/>
        </w:trPr>
        <w:tc>
          <w:tcPr>
            <w:tcW w:w="4497" w:type="dxa"/>
          </w:tcPr>
          <w:p w:rsidR="004E15C2" w:rsidRDefault="004E15C2" w:rsidP="008E3D74">
            <w:pPr>
              <w:spacing w:line="276" w:lineRule="auto"/>
            </w:pPr>
            <w:r>
              <w:rPr>
                <w:b/>
              </w:rPr>
              <w:t>Neve:</w:t>
            </w:r>
          </w:p>
        </w:tc>
        <w:tc>
          <w:tcPr>
            <w:tcW w:w="4606" w:type="dxa"/>
          </w:tcPr>
          <w:p w:rsidR="004E15C2" w:rsidRPr="000F2B25" w:rsidRDefault="004E15C2" w:rsidP="008E3D74">
            <w:pPr>
              <w:spacing w:line="276" w:lineRule="auto"/>
              <w:rPr>
                <w:highlight w:val="yellow"/>
              </w:rPr>
            </w:pPr>
            <w:r w:rsidRPr="00875797">
              <w:t xml:space="preserve">Dunakeszi Óvodai </w:t>
            </w:r>
            <w:r>
              <w:t xml:space="preserve">és </w:t>
            </w:r>
            <w:r w:rsidRPr="00875797">
              <w:t>Humán Szolgálta</w:t>
            </w:r>
            <w:r>
              <w:t xml:space="preserve">tó Központ </w:t>
            </w:r>
          </w:p>
        </w:tc>
      </w:tr>
      <w:tr w:rsidR="004E15C2" w:rsidTr="008E3D74">
        <w:trPr>
          <w:trHeight w:val="840"/>
        </w:trPr>
        <w:tc>
          <w:tcPr>
            <w:tcW w:w="4497" w:type="dxa"/>
          </w:tcPr>
          <w:p w:rsidR="004E15C2" w:rsidRDefault="004E15C2" w:rsidP="008E3D74">
            <w:pPr>
              <w:spacing w:line="276" w:lineRule="auto"/>
            </w:pPr>
            <w:r>
              <w:rPr>
                <w:b/>
              </w:rPr>
              <w:t>Székhelye:</w:t>
            </w:r>
          </w:p>
        </w:tc>
        <w:tc>
          <w:tcPr>
            <w:tcW w:w="4606" w:type="dxa"/>
          </w:tcPr>
          <w:p w:rsidR="004E15C2" w:rsidRDefault="004E15C2" w:rsidP="008E3D74">
            <w:pPr>
              <w:spacing w:line="276" w:lineRule="auto"/>
            </w:pPr>
            <w:r>
              <w:t>2120 Dunakeszi, Hunyadi út 70.</w:t>
            </w:r>
          </w:p>
        </w:tc>
      </w:tr>
      <w:tr w:rsidR="004E15C2" w:rsidTr="008E3D74">
        <w:trPr>
          <w:trHeight w:val="840"/>
        </w:trPr>
        <w:tc>
          <w:tcPr>
            <w:tcW w:w="4497" w:type="dxa"/>
          </w:tcPr>
          <w:p w:rsidR="004E15C2" w:rsidRDefault="004E15C2" w:rsidP="008E3D74">
            <w:pPr>
              <w:spacing w:line="276" w:lineRule="auto"/>
            </w:pPr>
            <w:r>
              <w:rPr>
                <w:b/>
              </w:rPr>
              <w:t>Telephely neve, címe, férőhelyek:</w:t>
            </w:r>
          </w:p>
        </w:tc>
        <w:tc>
          <w:tcPr>
            <w:tcW w:w="4606" w:type="dxa"/>
          </w:tcPr>
          <w:p w:rsidR="004E15C2" w:rsidRDefault="004E15C2" w:rsidP="008E3D74">
            <w:pPr>
              <w:spacing w:line="276" w:lineRule="auto"/>
            </w:pPr>
            <w:r>
              <w:t>Napsugár Bölcsőde (112 férőhely)</w:t>
            </w:r>
          </w:p>
          <w:p w:rsidR="004E15C2" w:rsidRDefault="004E15C2" w:rsidP="008E3D74">
            <w:pPr>
              <w:spacing w:line="276" w:lineRule="auto"/>
            </w:pPr>
            <w:r>
              <w:t>2120 Dunakeszi, Brunszvik u.1.</w:t>
            </w:r>
          </w:p>
          <w:p w:rsidR="004E15C2" w:rsidRDefault="004E15C2" w:rsidP="008E3D74">
            <w:pPr>
              <w:spacing w:line="276" w:lineRule="auto"/>
            </w:pPr>
          </w:p>
        </w:tc>
      </w:tr>
      <w:tr w:rsidR="004E15C2" w:rsidRPr="000F2B25" w:rsidTr="008E3D74">
        <w:trPr>
          <w:trHeight w:val="840"/>
        </w:trPr>
        <w:tc>
          <w:tcPr>
            <w:tcW w:w="4497" w:type="dxa"/>
          </w:tcPr>
          <w:p w:rsidR="004E15C2" w:rsidRPr="000F2B25" w:rsidRDefault="004E15C2" w:rsidP="008E3D74">
            <w:pPr>
              <w:spacing w:line="276" w:lineRule="auto"/>
              <w:rPr>
                <w:b/>
              </w:rPr>
            </w:pPr>
            <w:r w:rsidRPr="000F2B25">
              <w:rPr>
                <w:b/>
              </w:rPr>
              <w:t xml:space="preserve">Központi e-mail: </w:t>
            </w:r>
          </w:p>
          <w:p w:rsidR="004E15C2" w:rsidRPr="000F2B25" w:rsidRDefault="004E15C2" w:rsidP="008E3D74">
            <w:pPr>
              <w:spacing w:line="276" w:lineRule="auto"/>
              <w:rPr>
                <w:b/>
              </w:rPr>
            </w:pPr>
            <w:r w:rsidRPr="000F2B25">
              <w:rPr>
                <w:b/>
              </w:rPr>
              <w:t xml:space="preserve">Felvételi: </w:t>
            </w:r>
          </w:p>
          <w:p w:rsidR="004E15C2" w:rsidRPr="000F2B25" w:rsidRDefault="004E15C2" w:rsidP="008E3D74">
            <w:pPr>
              <w:spacing w:line="276" w:lineRule="auto"/>
              <w:rPr>
                <w:b/>
              </w:rPr>
            </w:pPr>
            <w:r w:rsidRPr="000F2B25">
              <w:rPr>
                <w:b/>
              </w:rPr>
              <w:t>Telephely:</w:t>
            </w:r>
          </w:p>
          <w:p w:rsidR="004E15C2" w:rsidRPr="000F2B25" w:rsidRDefault="004E15C2" w:rsidP="008E3D74">
            <w:pPr>
              <w:spacing w:line="276" w:lineRule="auto"/>
              <w:rPr>
                <w:color w:val="0000FF"/>
              </w:rPr>
            </w:pPr>
            <w:r w:rsidRPr="000F2B25">
              <w:rPr>
                <w:b/>
              </w:rPr>
              <w:t xml:space="preserve"> </w:t>
            </w:r>
          </w:p>
        </w:tc>
        <w:tc>
          <w:tcPr>
            <w:tcW w:w="4606" w:type="dxa"/>
          </w:tcPr>
          <w:p w:rsidR="004E15C2" w:rsidRPr="000F2B25" w:rsidRDefault="004E15C2" w:rsidP="008E3D74">
            <w:pPr>
              <w:spacing w:line="276" w:lineRule="auto"/>
              <w:rPr>
                <w:color w:val="auto"/>
              </w:rPr>
            </w:pPr>
            <w:r w:rsidRPr="000F2B25">
              <w:rPr>
                <w:color w:val="auto"/>
              </w:rPr>
              <w:t>hszk@dunakeszi.hu</w:t>
            </w:r>
          </w:p>
          <w:p w:rsidR="004E15C2" w:rsidRPr="000F2B25" w:rsidRDefault="004E15C2" w:rsidP="008E3D74">
            <w:pPr>
              <w:spacing w:line="276" w:lineRule="auto"/>
              <w:rPr>
                <w:color w:val="auto"/>
              </w:rPr>
            </w:pPr>
            <w:hyperlink r:id="rId11" w:history="1">
              <w:r w:rsidRPr="000F2B25">
                <w:rPr>
                  <w:rStyle w:val="Hiperhivatkozs"/>
                  <w:color w:val="auto"/>
                </w:rPr>
                <w:t>hszk.felveteliiroda@gmail.com</w:t>
              </w:r>
            </w:hyperlink>
          </w:p>
          <w:p w:rsidR="004E15C2" w:rsidRPr="000F2B25" w:rsidRDefault="004E15C2" w:rsidP="008E3D74">
            <w:pPr>
              <w:spacing w:line="276" w:lineRule="auto"/>
              <w:rPr>
                <w:color w:val="0000FF"/>
              </w:rPr>
            </w:pPr>
            <w:r w:rsidRPr="000F2B25">
              <w:rPr>
                <w:color w:val="auto"/>
              </w:rPr>
              <w:t>napsugar.dunakeszi@gmail.com</w:t>
            </w:r>
          </w:p>
        </w:tc>
      </w:tr>
      <w:tr w:rsidR="004E15C2" w:rsidTr="008E3D74">
        <w:trPr>
          <w:trHeight w:val="840"/>
        </w:trPr>
        <w:tc>
          <w:tcPr>
            <w:tcW w:w="4497" w:type="dxa"/>
          </w:tcPr>
          <w:p w:rsidR="004E15C2" w:rsidRDefault="004E15C2" w:rsidP="008E3D74">
            <w:pPr>
              <w:spacing w:line="276" w:lineRule="auto"/>
            </w:pPr>
            <w:r>
              <w:rPr>
                <w:b/>
              </w:rPr>
              <w:t>Intézmény ágazati azonosítója:</w:t>
            </w:r>
          </w:p>
        </w:tc>
        <w:tc>
          <w:tcPr>
            <w:tcW w:w="4606" w:type="dxa"/>
          </w:tcPr>
          <w:p w:rsidR="004E15C2" w:rsidRDefault="004E15C2" w:rsidP="008E3D74">
            <w:pPr>
              <w:spacing w:line="276" w:lineRule="auto"/>
            </w:pPr>
            <w:r>
              <w:t>S0297076</w:t>
            </w:r>
          </w:p>
        </w:tc>
      </w:tr>
      <w:tr w:rsidR="004E15C2" w:rsidTr="008E3D74">
        <w:trPr>
          <w:trHeight w:val="840"/>
        </w:trPr>
        <w:tc>
          <w:tcPr>
            <w:tcW w:w="4497" w:type="dxa"/>
          </w:tcPr>
          <w:p w:rsidR="004E15C2" w:rsidRDefault="004E15C2" w:rsidP="008E3D74">
            <w:pPr>
              <w:spacing w:line="276" w:lineRule="auto"/>
            </w:pPr>
            <w:r>
              <w:rPr>
                <w:b/>
              </w:rPr>
              <w:t>A szolgáltató tevékenység típusa:</w:t>
            </w:r>
          </w:p>
        </w:tc>
        <w:tc>
          <w:tcPr>
            <w:tcW w:w="4606" w:type="dxa"/>
          </w:tcPr>
          <w:p w:rsidR="004E15C2" w:rsidRDefault="004E15C2" w:rsidP="008E3D74">
            <w:pPr>
              <w:spacing w:line="276" w:lineRule="auto"/>
            </w:pPr>
            <w:r>
              <w:t>bölcsőde</w:t>
            </w:r>
          </w:p>
        </w:tc>
      </w:tr>
      <w:tr w:rsidR="004E15C2" w:rsidTr="008E3D74">
        <w:trPr>
          <w:trHeight w:val="840"/>
        </w:trPr>
        <w:tc>
          <w:tcPr>
            <w:tcW w:w="4497" w:type="dxa"/>
          </w:tcPr>
          <w:p w:rsidR="004E15C2" w:rsidRDefault="004E15C2" w:rsidP="008E3D74">
            <w:pPr>
              <w:spacing w:line="276" w:lineRule="auto"/>
            </w:pPr>
            <w:r>
              <w:rPr>
                <w:b/>
              </w:rPr>
              <w:t>Jogállása:</w:t>
            </w:r>
          </w:p>
        </w:tc>
        <w:tc>
          <w:tcPr>
            <w:tcW w:w="4606" w:type="dxa"/>
          </w:tcPr>
          <w:p w:rsidR="004E15C2" w:rsidRDefault="004E15C2" w:rsidP="008E3D74">
            <w:pPr>
              <w:spacing w:line="276" w:lineRule="auto"/>
            </w:pPr>
            <w:r>
              <w:t>nem önálló költségvetési szerv, integrált intézmény része</w:t>
            </w:r>
          </w:p>
        </w:tc>
      </w:tr>
      <w:tr w:rsidR="004E15C2" w:rsidTr="008E3D74">
        <w:trPr>
          <w:trHeight w:val="840"/>
        </w:trPr>
        <w:tc>
          <w:tcPr>
            <w:tcW w:w="4497" w:type="dxa"/>
          </w:tcPr>
          <w:p w:rsidR="004E15C2" w:rsidRDefault="004E15C2" w:rsidP="008E3D74">
            <w:pPr>
              <w:spacing w:line="276" w:lineRule="auto"/>
            </w:pPr>
            <w:r>
              <w:rPr>
                <w:b/>
              </w:rPr>
              <w:t>Ellátási területe:</w:t>
            </w:r>
          </w:p>
        </w:tc>
        <w:tc>
          <w:tcPr>
            <w:tcW w:w="4606" w:type="dxa"/>
          </w:tcPr>
          <w:p w:rsidR="004E15C2" w:rsidRDefault="004E15C2" w:rsidP="008E3D74">
            <w:pPr>
              <w:spacing w:line="276" w:lineRule="auto"/>
            </w:pPr>
            <w:r>
              <w:t>Dunakeszi Város közigazgatási területe</w:t>
            </w:r>
          </w:p>
        </w:tc>
      </w:tr>
      <w:tr w:rsidR="004E15C2" w:rsidTr="008E3D74">
        <w:trPr>
          <w:trHeight w:val="840"/>
        </w:trPr>
        <w:tc>
          <w:tcPr>
            <w:tcW w:w="4497" w:type="dxa"/>
          </w:tcPr>
          <w:p w:rsidR="004E15C2" w:rsidRDefault="004E15C2" w:rsidP="008E3D74">
            <w:pPr>
              <w:spacing w:line="276" w:lineRule="auto"/>
            </w:pPr>
            <w:r>
              <w:rPr>
                <w:b/>
              </w:rPr>
              <w:t>Fenntartó neve:</w:t>
            </w:r>
          </w:p>
        </w:tc>
        <w:tc>
          <w:tcPr>
            <w:tcW w:w="4606" w:type="dxa"/>
          </w:tcPr>
          <w:p w:rsidR="004E15C2" w:rsidRDefault="004E15C2" w:rsidP="008E3D74">
            <w:pPr>
              <w:spacing w:line="276" w:lineRule="auto"/>
            </w:pPr>
            <w:r>
              <w:t>Dunakeszi Város Önkormányzata</w:t>
            </w:r>
          </w:p>
        </w:tc>
      </w:tr>
      <w:tr w:rsidR="004E15C2" w:rsidTr="008E3D74">
        <w:trPr>
          <w:trHeight w:val="840"/>
        </w:trPr>
        <w:tc>
          <w:tcPr>
            <w:tcW w:w="4497" w:type="dxa"/>
          </w:tcPr>
          <w:p w:rsidR="004E15C2" w:rsidRDefault="004E15C2" w:rsidP="008E3D74">
            <w:pPr>
              <w:spacing w:line="276" w:lineRule="auto"/>
            </w:pPr>
            <w:r>
              <w:rPr>
                <w:b/>
              </w:rPr>
              <w:t>Székhelye:</w:t>
            </w:r>
          </w:p>
        </w:tc>
        <w:tc>
          <w:tcPr>
            <w:tcW w:w="4606" w:type="dxa"/>
          </w:tcPr>
          <w:p w:rsidR="004E15C2" w:rsidRDefault="004E15C2" w:rsidP="008E3D74">
            <w:pPr>
              <w:spacing w:line="276" w:lineRule="auto"/>
            </w:pPr>
            <w:r>
              <w:t>2120 Dunakeszi, Fő u. 25.</w:t>
            </w:r>
          </w:p>
        </w:tc>
      </w:tr>
      <w:tr w:rsidR="004E15C2" w:rsidTr="008E3D74">
        <w:trPr>
          <w:trHeight w:val="840"/>
        </w:trPr>
        <w:tc>
          <w:tcPr>
            <w:tcW w:w="4497" w:type="dxa"/>
          </w:tcPr>
          <w:p w:rsidR="004E15C2" w:rsidRDefault="004E15C2" w:rsidP="008E3D74">
            <w:pPr>
              <w:spacing w:line="276" w:lineRule="auto"/>
            </w:pPr>
            <w:r>
              <w:rPr>
                <w:b/>
              </w:rPr>
              <w:t>Felügyeleti szerv:</w:t>
            </w:r>
          </w:p>
        </w:tc>
        <w:tc>
          <w:tcPr>
            <w:tcW w:w="4606" w:type="dxa"/>
          </w:tcPr>
          <w:p w:rsidR="004E15C2" w:rsidRDefault="004E15C2" w:rsidP="008E3D74">
            <w:pPr>
              <w:spacing w:line="276" w:lineRule="auto"/>
            </w:pPr>
            <w:r>
              <w:t>Pest Vármegyei Kormányhivatal Gyámügyi és Igazságügyi Főosztály Szociális Osztály</w:t>
            </w:r>
          </w:p>
        </w:tc>
      </w:tr>
    </w:tbl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rPr>
          <w:b/>
          <w:u w:val="single"/>
        </w:rPr>
      </w:pPr>
      <w:r>
        <w:rPr>
          <w:b/>
          <w:u w:val="single"/>
        </w:rPr>
        <w:t>2. A bölcsőde minőségpolitikája</w:t>
      </w:r>
    </w:p>
    <w:p w:rsidR="004E15C2" w:rsidRDefault="004E15C2" w:rsidP="004E15C2">
      <w:pPr>
        <w:spacing w:line="276" w:lineRule="auto"/>
        <w:rPr>
          <w:b/>
          <w:u w:val="single"/>
        </w:rPr>
      </w:pPr>
    </w:p>
    <w:p w:rsidR="004E15C2" w:rsidRDefault="004E15C2" w:rsidP="004E15C2">
      <w:pPr>
        <w:spacing w:line="276" w:lineRule="auto"/>
        <w:jc w:val="both"/>
        <w:rPr>
          <w:i/>
        </w:rPr>
      </w:pPr>
      <w:r>
        <w:t>A Dunakeszi Óvodai Humán Szolgáltató Központ Napsugár Bölcsődei telephelye tevékenységét, az 1997. évi XXXI. törvény a gyermekek védelméről és a gyámügyi igazgatásról (továbbiakban Gyvt.), a 15/1998. (IV.30.) NM rendelet a személyes gondoskodást nyújtó gyermekjóléti, gyermekvédelmi intézmények, valamint a személyek szakmai feladatairól és működésük feltételeiről, a 15/1998. (IV.30.) NM rendelet 10. mellékletében foglalt „A bölcsődei nevelés- gondozás országos alapprogramja”, továbbá a Nemzeti Család és Szociálpolitikai Intézet</w:t>
      </w:r>
      <w:r>
        <w:rPr>
          <w:color w:val="FF0000"/>
        </w:rPr>
        <w:t xml:space="preserve"> </w:t>
      </w:r>
      <w:r>
        <w:t>(ill. jogelődje a Bölcsődék Országos Módszertani Intézete) által kiadott Módszertani levelekben foglaltak szabályozzák.</w:t>
      </w:r>
    </w:p>
    <w:p w:rsidR="004E15C2" w:rsidRDefault="004E15C2" w:rsidP="004E15C2">
      <w:pPr>
        <w:spacing w:line="276" w:lineRule="auto"/>
        <w:jc w:val="both"/>
        <w:rPr>
          <w:i/>
        </w:rPr>
      </w:pPr>
    </w:p>
    <w:p w:rsidR="004E15C2" w:rsidRDefault="004E15C2" w:rsidP="004E15C2">
      <w:pPr>
        <w:spacing w:line="276" w:lineRule="auto"/>
        <w:jc w:val="both"/>
        <w:rPr>
          <w:b/>
        </w:rPr>
      </w:pPr>
      <w:r>
        <w:rPr>
          <w:b/>
        </w:rPr>
        <w:t>2.1.A bölcsőde általános szándéka, irányvonala:</w:t>
      </w:r>
    </w:p>
    <w:p w:rsidR="004E15C2" w:rsidRDefault="004E15C2" w:rsidP="004E15C2">
      <w:pPr>
        <w:spacing w:line="276" w:lineRule="auto"/>
        <w:jc w:val="both"/>
        <w:rPr>
          <w:b/>
        </w:rPr>
      </w:pPr>
    </w:p>
    <w:p w:rsidR="004E15C2" w:rsidRDefault="004E15C2" w:rsidP="004E15C2">
      <w:pPr>
        <w:numPr>
          <w:ilvl w:val="0"/>
          <w:numId w:val="11"/>
        </w:numPr>
        <w:spacing w:line="276" w:lineRule="auto"/>
        <w:jc w:val="both"/>
      </w:pPr>
      <w:r>
        <w:t>az általános etikai, emberi alapelvek betartása</w:t>
      </w:r>
    </w:p>
    <w:p w:rsidR="004E15C2" w:rsidRDefault="004E15C2" w:rsidP="004E15C2">
      <w:pPr>
        <w:numPr>
          <w:ilvl w:val="0"/>
          <w:numId w:val="11"/>
        </w:numPr>
        <w:spacing w:line="276" w:lineRule="auto"/>
        <w:jc w:val="both"/>
      </w:pPr>
      <w:r>
        <w:t>a gyermeki személyiség tisztelete</w:t>
      </w:r>
    </w:p>
    <w:p w:rsidR="004E15C2" w:rsidRDefault="004E15C2" w:rsidP="004E15C2">
      <w:pPr>
        <w:numPr>
          <w:ilvl w:val="0"/>
          <w:numId w:val="11"/>
        </w:numPr>
        <w:spacing w:line="276" w:lineRule="auto"/>
        <w:jc w:val="both"/>
      </w:pPr>
      <w:r>
        <w:t>a 0-3 éves életszakasz meghatározó szerepének elismerése</w:t>
      </w:r>
    </w:p>
    <w:p w:rsidR="004E15C2" w:rsidRDefault="004E15C2" w:rsidP="004E15C2">
      <w:pPr>
        <w:numPr>
          <w:ilvl w:val="0"/>
          <w:numId w:val="11"/>
        </w:numPr>
        <w:spacing w:line="276" w:lineRule="auto"/>
        <w:jc w:val="both"/>
      </w:pPr>
      <w:r>
        <w:t>a bölcsődei gondozás-nevelés története alatt felhalmozódott értékek megőrzése</w:t>
      </w:r>
    </w:p>
    <w:p w:rsidR="004E15C2" w:rsidRDefault="004E15C2" w:rsidP="004E15C2">
      <w:pPr>
        <w:numPr>
          <w:ilvl w:val="0"/>
          <w:numId w:val="11"/>
        </w:numPr>
        <w:spacing w:line="276" w:lineRule="auto"/>
        <w:jc w:val="both"/>
      </w:pPr>
      <w:r>
        <w:t>a nemzetközileg elismert gyakorlat szinten tartása és folyamatos fejlesztése</w:t>
      </w:r>
    </w:p>
    <w:p w:rsidR="004E15C2" w:rsidRDefault="004E15C2" w:rsidP="004E15C2">
      <w:pPr>
        <w:numPr>
          <w:ilvl w:val="0"/>
          <w:numId w:val="11"/>
        </w:numPr>
        <w:spacing w:line="276" w:lineRule="auto"/>
        <w:jc w:val="both"/>
      </w:pPr>
      <w:r>
        <w:t>a pszichológiai és pedagógiai kutatások eredményeinek figyelembevétele</w:t>
      </w:r>
    </w:p>
    <w:p w:rsidR="004E15C2" w:rsidRDefault="004E15C2" w:rsidP="004E15C2">
      <w:pPr>
        <w:numPr>
          <w:ilvl w:val="0"/>
          <w:numId w:val="11"/>
        </w:numPr>
        <w:spacing w:line="276" w:lineRule="auto"/>
        <w:jc w:val="both"/>
      </w:pPr>
      <w:r w:rsidRPr="00D07E31">
        <w:t xml:space="preserve">az ENSZ </w:t>
      </w:r>
      <w:r w:rsidRPr="00D07E31">
        <w:rPr>
          <w:rStyle w:val="st"/>
        </w:rPr>
        <w:t>„</w:t>
      </w:r>
      <w:r w:rsidRPr="00D07E31">
        <w:rPr>
          <w:rStyle w:val="Kiemels"/>
          <w:rFonts w:eastAsia="Arial"/>
        </w:rPr>
        <w:t>Gyermek jogairól</w:t>
      </w:r>
      <w:r w:rsidRPr="00D07E31">
        <w:rPr>
          <w:rStyle w:val="st"/>
        </w:rPr>
        <w:t xml:space="preserve"> szóló, New Yorkban, </w:t>
      </w:r>
      <w:r w:rsidRPr="00D07E31">
        <w:rPr>
          <w:rStyle w:val="Kiemels"/>
          <w:rFonts w:eastAsia="Arial"/>
        </w:rPr>
        <w:t>1989</w:t>
      </w:r>
      <w:r w:rsidRPr="00D07E31">
        <w:rPr>
          <w:rStyle w:val="st"/>
        </w:rPr>
        <w:t xml:space="preserve">. november 20-án kelt </w:t>
      </w:r>
      <w:r w:rsidRPr="00D07E31">
        <w:rPr>
          <w:rStyle w:val="Kiemels"/>
          <w:rFonts w:eastAsia="Arial"/>
        </w:rPr>
        <w:t>Egyezmény”</w:t>
      </w:r>
      <w:r>
        <w:rPr>
          <w:rStyle w:val="Kiemels"/>
          <w:rFonts w:eastAsia="Arial"/>
        </w:rPr>
        <w:t xml:space="preserve"> </w:t>
      </w:r>
      <w:r>
        <w:rPr>
          <w:rStyle w:val="Kiemels"/>
          <w:rFonts w:eastAsia="Arial"/>
          <w:i w:val="0"/>
        </w:rPr>
        <w:t>c. dokumentum</w:t>
      </w:r>
      <w:r>
        <w:t>, valamint a Gyvt.-ben meghatározottak betartása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rPr>
          <w:b/>
        </w:rPr>
        <w:t>2.2. A bölcsőde nevelési-, gondozási céljai, törekvései: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numPr>
          <w:ilvl w:val="0"/>
          <w:numId w:val="21"/>
        </w:numPr>
        <w:spacing w:line="276" w:lineRule="auto"/>
        <w:jc w:val="both"/>
      </w:pPr>
      <w:r>
        <w:t>Meleg, szeretetteljes légkör megteremtésével elősegíteni az egészséges és harmonikus testi- szellemi- lelki fejlődést.</w:t>
      </w:r>
    </w:p>
    <w:p w:rsidR="004E15C2" w:rsidRDefault="004E15C2" w:rsidP="004E15C2">
      <w:pPr>
        <w:numPr>
          <w:ilvl w:val="0"/>
          <w:numId w:val="21"/>
        </w:numPr>
        <w:spacing w:line="276" w:lineRule="auto"/>
        <w:jc w:val="both"/>
      </w:pPr>
      <w:r>
        <w:t>A gyermekek egyéni igényeinek figyelembevételével, a személyi és tárgyi környezet, gondozás megvalósításával, érzelmi biztonságot teremteni.</w:t>
      </w:r>
    </w:p>
    <w:p w:rsidR="004E15C2" w:rsidRDefault="004E15C2" w:rsidP="004E15C2">
      <w:pPr>
        <w:numPr>
          <w:ilvl w:val="0"/>
          <w:numId w:val="21"/>
        </w:numPr>
        <w:spacing w:line="276" w:lineRule="auto"/>
        <w:jc w:val="both"/>
      </w:pPr>
      <w:r>
        <w:t>A gyermekek életkorának megfelelő játékkészlet és a szabad játéktevékenység lehetőségének biztosításával, valamint egyéb tevékenységek kezdeményezésével a gyermekek kreativitásának és kompetenciáinak fejlődését támogatni.</w:t>
      </w:r>
    </w:p>
    <w:p w:rsidR="004E15C2" w:rsidRDefault="004E15C2" w:rsidP="004E15C2">
      <w:pPr>
        <w:numPr>
          <w:ilvl w:val="0"/>
          <w:numId w:val="21"/>
        </w:numPr>
        <w:spacing w:line="276" w:lineRule="auto"/>
        <w:jc w:val="both"/>
      </w:pPr>
      <w:r>
        <w:t>A gyermekek önállósági törekvéseinek segítésével, szociális kompetenciáik fejlesztésével az óvodai élethez való alkalmazkodás megkönnyítése.</w:t>
      </w:r>
    </w:p>
    <w:p w:rsidR="004E15C2" w:rsidRDefault="004E15C2" w:rsidP="004E15C2">
      <w:pPr>
        <w:spacing w:line="276" w:lineRule="auto"/>
        <w:jc w:val="both"/>
      </w:pPr>
      <w:r>
        <w:br w:type="page"/>
      </w:r>
      <w:r>
        <w:rPr>
          <w:b/>
          <w:u w:val="single"/>
        </w:rPr>
        <w:lastRenderedPageBreak/>
        <w:t>3. Az ellátandó célcsoport és az ellátandó terület jellemzői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t xml:space="preserve">Dunakeszi Város Önkormányzata a Dunakeszi </w:t>
      </w:r>
      <w:r w:rsidRPr="00875797">
        <w:t xml:space="preserve">Óvodai és Humán Szolgáltató Központ </w:t>
      </w:r>
      <w:r>
        <w:t>keretein belül négy bölcsődei telephelyet működtet a 0-3 éves korú gyermekek napközbeni ellátására 288 férőhellyel. Ebből a Napsugár bölcsődei telephely 112 férőhellyel rendelkezik.</w:t>
      </w:r>
    </w:p>
    <w:p w:rsidR="004E15C2" w:rsidRDefault="004E15C2" w:rsidP="004E15C2">
      <w:pPr>
        <w:spacing w:line="276" w:lineRule="auto"/>
        <w:jc w:val="both"/>
      </w:pPr>
      <w:r>
        <w:t xml:space="preserve">A </w:t>
      </w:r>
      <w:r w:rsidRPr="00875797">
        <w:t>bölcsődébe 20 hetes és</w:t>
      </w:r>
      <w:r>
        <w:t xml:space="preserve"> 3 éves kor közötti gyermekek vehetők fel. Azok a gyermekek, akik az adott év augusztus 31-ig betöltik 3. életévüket, a következő nevelési év kezdőnapjától óvoda kötelesek, a bölcsődében augusztus 31-ig gondozhatók. Az óvodai nevelésre testi, vagy értelmi okból nem érett gyermekek, orvosi igazolással maradhatnak a 4. életévük betöltését követő augusztus 31-ig a bölcsődében. Aki szeptember 1. és december 31. között tölti be 3. életévét, a következő év augusztus 31-ig vehetik igénybe a bölcsődei ellátást. A sajátos nevelési igényű gyermekek abban az évben, melyben 6. életévüket betöltik, augusztus 31-ig részesülhetnek bölcsődei ellátásban.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rPr>
          <w:b/>
          <w:u w:val="single"/>
        </w:rPr>
        <w:t>4. A település bemutatása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t xml:space="preserve">Dunakeszi Budapest agglomerációs övezetében, a fővárostól északra, a Duna bal partján Pest vármegyében fekszik. Területe 31,06 km², lakossága: </w:t>
      </w:r>
      <w:r w:rsidRPr="00875797">
        <w:t>43.</w:t>
      </w:r>
      <w:r>
        <w:t>765</w:t>
      </w:r>
      <w:r w:rsidRPr="00875797">
        <w:t xml:space="preserve"> fő,</w:t>
      </w:r>
      <w:r>
        <w:t xml:space="preserve"> </w:t>
      </w:r>
      <w:r w:rsidRPr="00875797">
        <w:t>ehhez 14</w:t>
      </w:r>
      <w:r>
        <w:t>09,04 fő/km² népsűrűség társul. Gazdasági és területfejlesztési értelemben a Közép-magyarországi Régió része.</w:t>
      </w:r>
    </w:p>
    <w:p w:rsidR="004E15C2" w:rsidRDefault="004E15C2" w:rsidP="004E15C2">
      <w:pPr>
        <w:spacing w:line="276" w:lineRule="auto"/>
        <w:jc w:val="both"/>
      </w:pPr>
      <w:r>
        <w:t>A 18 év alatti kiskorúak aránya a város teljes lakosságához képest 25%, ez hozzávetőleg 10.000 gyermeket jelent.</w:t>
      </w:r>
    </w:p>
    <w:p w:rsidR="004E15C2" w:rsidRDefault="004E15C2" w:rsidP="004E15C2">
      <w:pPr>
        <w:spacing w:line="276" w:lineRule="auto"/>
        <w:jc w:val="both"/>
      </w:pPr>
      <w:r>
        <w:t>Méretét és lakosságszámát tekintve középváros, nyugatról a Duna, északról Göd, keletről Fót határolja. Fontos közlekedési csomópont, a várost kettészeli a 2. sz. főútvonal és a Vác felé tartó vasútvonal. A várost elkerülő M2-es autóút nemzetközi jelentőséggel bír, Európa északi és déli része között biztosít gyorsforgalmi elérhetőséget. Budapest tömegközlekedéssel könnyen elérhető.</w:t>
      </w:r>
    </w:p>
    <w:p w:rsidR="004E15C2" w:rsidRDefault="004E15C2" w:rsidP="004E15C2">
      <w:pPr>
        <w:spacing w:line="276" w:lineRule="auto"/>
        <w:jc w:val="both"/>
      </w:pPr>
      <w:r>
        <w:t>Dunakeszi 1977-ben kapott városi rangot, lakosságszáma folyamatosan növekszik. 2013. január 1-től járási központ lett, amely nemcsak presztízst, hanem a lakosság magasabb szintű szolgáltatásokhoz való hozzájutását jelenti. A város már korábban is vezető szerepet töltött be a kistérségben, a lakosság számára hozzáférhető közszolgáltatások terén (egészségügyi és oktatási intézmények), amelyek kiváló színvonalon működnek.</w:t>
      </w:r>
    </w:p>
    <w:p w:rsidR="004E15C2" w:rsidRDefault="004E15C2" w:rsidP="004E15C2">
      <w:pPr>
        <w:spacing w:line="276" w:lineRule="auto"/>
        <w:jc w:val="both"/>
      </w:pPr>
      <w:r>
        <w:t>A térség gazdaságilag fejlett, jól kiépült infrastruktúrával rendelkezik, ezért Dunakeszin a szociális problémák más módon jelentkeznek, mint a vidéki hátrányosabb helyzetű régiókban.</w:t>
      </w:r>
    </w:p>
    <w:p w:rsidR="004E15C2" w:rsidRDefault="004E15C2" w:rsidP="004E15C2">
      <w:pPr>
        <w:spacing w:line="276" w:lineRule="auto"/>
        <w:jc w:val="both"/>
      </w:pPr>
      <w:r>
        <w:t>Budapest közelsége miatt a lakosság igen jelentős része dolgozik a fővárosban.</w:t>
      </w:r>
    </w:p>
    <w:p w:rsidR="004E15C2" w:rsidRDefault="004E15C2" w:rsidP="004E15C2">
      <w:pPr>
        <w:widowControl w:val="0"/>
        <w:spacing w:line="276" w:lineRule="auto"/>
        <w:jc w:val="both"/>
      </w:pPr>
      <w:r>
        <w:t xml:space="preserve">A demográfiai mutatók az országos átlagnál kedvezőbbek, a fővárosból történő elvándorlás jelentős belföldi vándorlási többletet okoz. A beköltözők főként kisgyermekes családok, a folyamat nagy kihívás elé állítja a gyermekeket ellátó szociális, gyermekjóléti, valamint a köznevelési intézményeket. </w:t>
      </w:r>
    </w:p>
    <w:p w:rsidR="004E15C2" w:rsidRDefault="004E15C2" w:rsidP="004E15C2">
      <w:pPr>
        <w:widowControl w:val="0"/>
        <w:spacing w:line="276" w:lineRule="auto"/>
        <w:jc w:val="both"/>
      </w:pPr>
    </w:p>
    <w:p w:rsidR="004E15C2" w:rsidRDefault="004E15C2" w:rsidP="004E15C2">
      <w:pPr>
        <w:widowControl w:val="0"/>
        <w:spacing w:line="276" w:lineRule="auto"/>
        <w:jc w:val="both"/>
        <w:rPr>
          <w:color w:val="1D1B11"/>
        </w:rPr>
      </w:pPr>
    </w:p>
    <w:p w:rsidR="004E15C2" w:rsidRDefault="004E15C2" w:rsidP="004E15C2">
      <w:pPr>
        <w:widowControl w:val="0"/>
        <w:spacing w:line="276" w:lineRule="auto"/>
        <w:jc w:val="both"/>
        <w:rPr>
          <w:color w:val="1D1B11"/>
        </w:rPr>
      </w:pPr>
    </w:p>
    <w:p w:rsidR="004E15C2" w:rsidRDefault="004E15C2" w:rsidP="004E15C2">
      <w:pPr>
        <w:spacing w:after="120" w:line="276" w:lineRule="auto"/>
        <w:jc w:val="both"/>
      </w:pPr>
      <w:r>
        <w:rPr>
          <w:b/>
          <w:color w:val="1D1B11"/>
          <w:u w:val="single"/>
        </w:rPr>
        <w:lastRenderedPageBreak/>
        <w:t>5. A gyermekek felvételének rendje</w:t>
      </w:r>
    </w:p>
    <w:p w:rsidR="004E15C2" w:rsidRDefault="004E15C2" w:rsidP="004E15C2">
      <w:pPr>
        <w:spacing w:after="120" w:line="276" w:lineRule="auto"/>
        <w:jc w:val="both"/>
      </w:pPr>
      <w:r>
        <w:t>Dunakeszi Város Önkormányzata Képviselő-testületének a szociális rászorultságtól függő pénzbeli és természetbeni támogatásokról, valamint a személyes gondoskodást nyújtó szociális és gyermekjóléti ellátásokról szóló 5/2015. (II.27.). rendeletének továbbiakban: Ör. IV. fejezet 39-43. §-a foglalja magában a felvétel rendjét.</w:t>
      </w:r>
    </w:p>
    <w:p w:rsidR="004E15C2" w:rsidRDefault="004E15C2" w:rsidP="004E15C2">
      <w:pPr>
        <w:spacing w:line="276" w:lineRule="auto"/>
        <w:jc w:val="both"/>
      </w:pPr>
      <w:r>
        <w:t xml:space="preserve">A bölcsődébe felvehető minden olyan kisgyermek, akinek szülei, törvényes képviselői munkavállalás, vagy más ok (nappali képzésben való részvétel, tartós betegség) miatt nem tudják biztosítani a napközbeni gondozást, nevelést. A Gyermekvédelmi törvény is kiemeli az olyan kisgyermekek felvételének szükségességét, akiknek szociális vagy egyéb ok miatt, egészséges fejlődésük érdekében szükséges a bölcsődei gondozás-nevelés. </w:t>
      </w:r>
    </w:p>
    <w:p w:rsidR="004E15C2" w:rsidRDefault="004E15C2" w:rsidP="004E15C2">
      <w:pPr>
        <w:spacing w:line="276" w:lineRule="auto"/>
        <w:jc w:val="both"/>
      </w:pPr>
      <w:r w:rsidRPr="00875797">
        <w:t>A GYED extra bevezetésével a jelenlegi szabályozás szerint azok a szülők, akik GYED ideje alatt is munkába állhatnak gyermekük 6 hónapos, így bölcsődébe is adhatják gyermeküket.</w:t>
      </w:r>
    </w:p>
    <w:p w:rsidR="004E15C2" w:rsidRDefault="004E15C2" w:rsidP="004E15C2">
      <w:pPr>
        <w:spacing w:line="276" w:lineRule="auto"/>
        <w:jc w:val="both"/>
      </w:pPr>
      <w:r>
        <w:t xml:space="preserve">A gyermek bölcsődébe történő felvételének kérelme önkéntes, a gyermek szülője, törvényes képviselője autonóm döntése alapján történik. A gyermek bölcsődei felvételét a szülő hozzájárulásával kérheti a védőnő, családsegítő, háziorvos, gyámhatóság, stb. A szülő lehetőség szerint a lakóhelyhez legközelebb eső bölcsődébe írathatja be gyermekét, de – amennyiben az üres férőhelyek lehetővé teszik - joga van megválasztani azt az intézményt, amelyre gyermeke nevelését, gondozását bízza. A gyermek szülője, vagy más törvényes képviselője csak törvényben meghatározott esetekben kötelezhető a bölcsődei ellátás igénybevételére. </w:t>
      </w:r>
    </w:p>
    <w:p w:rsidR="004E15C2" w:rsidRDefault="004E15C2" w:rsidP="004E15C2">
      <w:pPr>
        <w:tabs>
          <w:tab w:val="left" w:pos="0"/>
          <w:tab w:val="left" w:pos="1276"/>
        </w:tabs>
        <w:spacing w:line="276" w:lineRule="auto"/>
        <w:jc w:val="both"/>
      </w:pPr>
      <w:r>
        <w:t>A bölcsődei felvétel egész évben folyamatos. Azonban minden évben – a csoportok beosztásának tervezhetősége érdekében - március 1-jétől április 30-áig van lehetőség a szeptemberre történő beiratkozásra.</w:t>
      </w:r>
    </w:p>
    <w:p w:rsidR="004E15C2" w:rsidRDefault="004E15C2" w:rsidP="004E15C2">
      <w:pPr>
        <w:spacing w:line="276" w:lineRule="auto"/>
        <w:jc w:val="both"/>
        <w:rPr>
          <w:shd w:val="clear" w:color="auto" w:fill="00FF00"/>
        </w:rPr>
      </w:pPr>
      <w:r>
        <w:t xml:space="preserve">A bölcsődei jelentkezési lapot és a csatolandó dokumentumokat a Dunakeszi Óvodai és </w:t>
      </w:r>
      <w:r w:rsidRPr="00875797">
        <w:t xml:space="preserve">Humán Szolgáltató Központ </w:t>
      </w:r>
      <w:r>
        <w:t>Napsugár Bölcsődében kell benyújtani.</w:t>
      </w:r>
    </w:p>
    <w:p w:rsidR="004E15C2" w:rsidRDefault="004E15C2" w:rsidP="004E15C2">
      <w:pPr>
        <w:spacing w:line="276" w:lineRule="auto"/>
        <w:jc w:val="both"/>
      </w:pPr>
      <w:r>
        <w:t xml:space="preserve">A bölcsődei felvételről a bölcsődevezetőkkel egyeztetve a </w:t>
      </w:r>
      <w:r w:rsidRPr="00875797">
        <w:t xml:space="preserve">Dunakeszi Óvodai és Humán Szolgáltató Központ </w:t>
      </w:r>
      <w:r>
        <w:t>Főigazgatója dönt. Ha a bölcsődei jelentkezés során, a bölcsődébe jelentkező gyermekek száma meghaladja a felvehetők számát, az intézmény főigazgatója elutasíthatja a felvételi kérelmet, de javasol másik bölcsődét, ahol még van üres hely, vagy a szülő kérelmére úgynevezett ”várólistára” kerülnek, amely azt jelenti, hogy az év folyamán megüresedő férőhelyekre felvételt nyerhetnek.</w:t>
      </w:r>
    </w:p>
    <w:p w:rsidR="004E15C2" w:rsidRDefault="004E15C2" w:rsidP="004E15C2">
      <w:pPr>
        <w:spacing w:line="276" w:lineRule="auto"/>
        <w:jc w:val="both"/>
      </w:pPr>
      <w:r>
        <w:t xml:space="preserve">A gyermek bölcsődei felvételekor az ellátásban részesülő gyermek szülője (törvényes képviselője) valamint a </w:t>
      </w:r>
      <w:r w:rsidRPr="00875797">
        <w:t xml:space="preserve">Dunakeszi Óvodai és Humán Szolgáltató Központ </w:t>
      </w:r>
      <w:r>
        <w:t>bölcsődei telephelye, mint a napközbeni ellátását biztosító intézmény, írásos megállapodást köt (2. számú melléklet).</w:t>
      </w:r>
    </w:p>
    <w:p w:rsidR="004E15C2" w:rsidRDefault="004E15C2" w:rsidP="004E15C2">
      <w:pPr>
        <w:spacing w:line="276" w:lineRule="auto"/>
        <w:jc w:val="both"/>
      </w:pPr>
      <w:r>
        <w:t>A bölcsődei ellátás az Ör. értelmében ingyenes, nem kell gondozási díjat fizetni.</w:t>
      </w:r>
    </w:p>
    <w:p w:rsidR="004E15C2" w:rsidRDefault="004E15C2" w:rsidP="004E15C2">
      <w:pPr>
        <w:spacing w:line="276" w:lineRule="auto"/>
        <w:jc w:val="both"/>
      </w:pPr>
      <w:r>
        <w:t xml:space="preserve">Az étkezés igénybevételéért azonban szükséges fizetni, a megállapított térítési díj erejéig. Azonban a Gyvt. 21/B. § (1) bekezdése szerint </w:t>
      </w:r>
    </w:p>
    <w:p w:rsidR="004E15C2" w:rsidRDefault="004E15C2" w:rsidP="004E15C2">
      <w:pPr>
        <w:spacing w:line="276" w:lineRule="auto"/>
      </w:pPr>
      <w:r>
        <w:t>„Az intézményi gyermekétkeztetést ingyenesen kell biztosítani</w:t>
      </w:r>
    </w:p>
    <w:p w:rsidR="004E15C2" w:rsidRDefault="004E15C2" w:rsidP="004E15C2">
      <w:pPr>
        <w:spacing w:line="276" w:lineRule="auto"/>
      </w:pPr>
      <w:r>
        <w:t>a) a bölcsődei ellátásban vagy óvodai nevelésben részesülő gyermek számára, ha</w:t>
      </w:r>
    </w:p>
    <w:p w:rsidR="004E15C2" w:rsidRDefault="004E15C2" w:rsidP="004E15C2">
      <w:pPr>
        <w:spacing w:line="276" w:lineRule="auto"/>
      </w:pPr>
      <w:r>
        <w:t>aa) rendszeres gyermekvédelmi kedvezményben részesül,</w:t>
      </w:r>
    </w:p>
    <w:p w:rsidR="004E15C2" w:rsidRDefault="004E15C2" w:rsidP="004E15C2">
      <w:pPr>
        <w:spacing w:line="276" w:lineRule="auto"/>
      </w:pPr>
      <w:r>
        <w:t>ab) tartósan beteg vagy fogyatékos, vagy olyan családban él, amelyben tartósan beteg vagy fogyatékos gyermeket nevelnek,</w:t>
      </w:r>
    </w:p>
    <w:p w:rsidR="004E15C2" w:rsidRDefault="004E15C2" w:rsidP="004E15C2">
      <w:pPr>
        <w:spacing w:line="276" w:lineRule="auto"/>
      </w:pPr>
      <w:r>
        <w:lastRenderedPageBreak/>
        <w:t>ac) olyan családban él, amelyben három vagy több gyermeket nevelnek,</w:t>
      </w:r>
    </w:p>
    <w:p w:rsidR="004E15C2" w:rsidRDefault="004E15C2" w:rsidP="004E15C2">
      <w:pPr>
        <w:spacing w:line="276" w:lineRule="auto"/>
      </w:pPr>
      <w:r>
        <w:t>ad) olyan családban él, amelyben a szülő nyilatkozata alapján az egy főre jutó havi jövedelem összege nem haladja meg a kötelező legkisebb munkabér személyi jövedelemadóval, munkavállalói, egészségbiztosítási és nyugdíjjárulékkal csökkentett összegének 130%-át vagy</w:t>
      </w:r>
    </w:p>
    <w:p w:rsidR="004E15C2" w:rsidRDefault="004E15C2" w:rsidP="004E15C2">
      <w:pPr>
        <w:spacing w:line="276" w:lineRule="auto"/>
      </w:pPr>
      <w:r>
        <w:t>ae) nevelésbe vették;”</w:t>
      </w:r>
    </w:p>
    <w:p w:rsidR="004E15C2" w:rsidRDefault="004E15C2" w:rsidP="004E15C2">
      <w:pPr>
        <w:spacing w:line="276" w:lineRule="auto"/>
      </w:pPr>
    </w:p>
    <w:p w:rsidR="004E15C2" w:rsidRDefault="004E15C2" w:rsidP="004E15C2">
      <w:pPr>
        <w:spacing w:line="276" w:lineRule="auto"/>
        <w:rPr>
          <w:b/>
        </w:rPr>
      </w:pPr>
      <w:r>
        <w:rPr>
          <w:b/>
        </w:rPr>
        <w:t>5.1. Tájékoztatás helyi módja</w:t>
      </w:r>
    </w:p>
    <w:p w:rsidR="004E15C2" w:rsidRDefault="004E15C2" w:rsidP="004E15C2">
      <w:pPr>
        <w:pStyle w:val="Szvegtrzs"/>
        <w:spacing w:line="276" w:lineRule="auto"/>
        <w:jc w:val="both"/>
      </w:pPr>
    </w:p>
    <w:p w:rsidR="004E15C2" w:rsidRDefault="004E15C2" w:rsidP="004E15C2">
      <w:pPr>
        <w:pStyle w:val="Szvegtrzs"/>
        <w:spacing w:line="276" w:lineRule="auto"/>
        <w:jc w:val="both"/>
      </w:pPr>
      <w:r>
        <w:t>Dunakeszi Város Önkormányzatának honlapján a bölcsődei felvétel helyéről, módjáról tájékozódhatnak a szülők. Ezen a honlapon lehetőség van a jelentkezési lap letöltésére is.</w:t>
      </w:r>
    </w:p>
    <w:p w:rsidR="004E15C2" w:rsidRDefault="004E15C2" w:rsidP="004E15C2">
      <w:pPr>
        <w:pStyle w:val="Szvegtrzs"/>
        <w:spacing w:line="276" w:lineRule="auto"/>
        <w:ind w:hanging="11"/>
        <w:jc w:val="both"/>
      </w:pPr>
      <w:r>
        <w:t>A szeptemberre történő jelentkezési időszak előtt és alatt a bölcsődei és óvodai intézmények bejáratán is tájékoztatjuk a szülőket a jelentkezésről.</w:t>
      </w:r>
    </w:p>
    <w:p w:rsidR="004E15C2" w:rsidRDefault="004E15C2" w:rsidP="004E15C2">
      <w:pPr>
        <w:pStyle w:val="Szvegtrzs"/>
        <w:spacing w:line="276" w:lineRule="auto"/>
        <w:ind w:hanging="11"/>
        <w:jc w:val="both"/>
      </w:pPr>
      <w:r>
        <w:t>Telefonon történő egyeztetés után lehetőség nyílik a szülők számára, hogy betekintést nyerjenek a bölcsőde működésébe.</w:t>
      </w:r>
    </w:p>
    <w:p w:rsidR="004E15C2" w:rsidRDefault="004E15C2" w:rsidP="004E15C2">
      <w:pPr>
        <w:pStyle w:val="Szvegtrzs"/>
        <w:spacing w:line="276" w:lineRule="auto"/>
        <w:jc w:val="both"/>
      </w:pPr>
      <w:r>
        <w:t>Továbbá minden helyi médiában közzétesszük a bölcsődei beiratkozás időpontját, módját. Ezek a következő: Telekeszi helyi televízió, Dunakeszi Polgár helyi közélet lap, Dunakanyar Régió regionális havilap, önkormányzati facebook profil.</w:t>
      </w:r>
    </w:p>
    <w:p w:rsidR="004E15C2" w:rsidRDefault="004E15C2" w:rsidP="004E15C2">
      <w:pPr>
        <w:spacing w:after="120" w:line="276" w:lineRule="auto"/>
        <w:ind w:hanging="11"/>
        <w:jc w:val="both"/>
      </w:pPr>
    </w:p>
    <w:p w:rsidR="004E15C2" w:rsidRDefault="004E15C2" w:rsidP="004E15C2">
      <w:pPr>
        <w:spacing w:after="120" w:line="276" w:lineRule="auto"/>
        <w:jc w:val="both"/>
        <w:rPr>
          <w:b/>
        </w:rPr>
      </w:pPr>
      <w:r>
        <w:rPr>
          <w:b/>
          <w:u w:val="single"/>
        </w:rPr>
        <w:t>6. A bölcsődei gondozás-nevelés alapelvei, szempontjai és feltételei</w:t>
      </w:r>
    </w:p>
    <w:p w:rsidR="004E15C2" w:rsidRDefault="004E15C2" w:rsidP="004E15C2">
      <w:pPr>
        <w:spacing w:after="120" w:line="276" w:lineRule="auto"/>
        <w:jc w:val="both"/>
        <w:rPr>
          <w:b/>
        </w:rPr>
      </w:pPr>
    </w:p>
    <w:p w:rsidR="004E15C2" w:rsidRDefault="004E15C2" w:rsidP="004E15C2">
      <w:pPr>
        <w:spacing w:after="120" w:line="276" w:lineRule="auto"/>
        <w:jc w:val="both"/>
      </w:pPr>
      <w:r>
        <w:rPr>
          <w:b/>
        </w:rPr>
        <w:t>6.1.</w:t>
      </w:r>
      <w:r>
        <w:t xml:space="preserve"> </w:t>
      </w:r>
      <w:r>
        <w:rPr>
          <w:b/>
        </w:rPr>
        <w:t>Személyi feltételek</w:t>
      </w:r>
    </w:p>
    <w:p w:rsidR="004E15C2" w:rsidRDefault="004E15C2" w:rsidP="004E15C2">
      <w:pPr>
        <w:spacing w:line="276" w:lineRule="auto"/>
        <w:jc w:val="both"/>
      </w:pPr>
      <w:r>
        <w:t>A személyes gondoskodást nyújtó gyermekjóléti, gyermekvédelmi intézmények, valamint személyek szakmai feladatairól és működésük feltételeiről szóló 15/1998 (IV.30.) NM rendelet létszámminimumra vonatkozó 1. sz. melléklete rendelkezik arról, hogy a fenntartónak a bölcsődék számára milyen szakmai létszámot kell biztosítania.</w:t>
      </w:r>
    </w:p>
    <w:p w:rsidR="004E15C2" w:rsidRDefault="004E15C2" w:rsidP="004E15C2">
      <w:pPr>
        <w:spacing w:after="120" w:line="276" w:lineRule="auto"/>
        <w:jc w:val="both"/>
      </w:pPr>
      <w:r>
        <w:t>A rendelettel összhangban, a bölcsődénkben dolgozó kisgyermeknevelők szakképzettek.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rPr>
          <w:b/>
        </w:rPr>
        <w:t>6.2. A bölcsőde szervezeti kérdései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t>A bölcsőde szervezeti alapegységei a gyermekcsoportok. Egy bölcsődei csoportba, ha minden gyermek betöltötte a 2. életévét, akkor 14, ha 2 évesnél fiatalabb gyermek is van, akkor 12 fő, vehető fel. Amennyiben 1 sérült gyermek is jár a csoportba teljes integrációban, akkor 11 fő, 2 sérült gyermek esetén 10, 3 sérült gyermek esetén 6 gyermek gondozható. A csoportokba való felvétel általában az egyes gyermekek életkora, egyéni fejlettségi szintje alapján történik.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t>A bölcsődei gyermekcsoportot 2 szakképzett kisgyermeknevelő látja el. Két csoport képez egy bölcsődei egységet, amelybe maximum 28 gyermek vehető fel.</w:t>
      </w:r>
    </w:p>
    <w:p w:rsidR="004E15C2" w:rsidRDefault="004E15C2" w:rsidP="004E15C2">
      <w:pPr>
        <w:spacing w:line="276" w:lineRule="auto"/>
        <w:jc w:val="both"/>
      </w:pPr>
      <w:r>
        <w:lastRenderedPageBreak/>
        <w:t>Az egység gyermekeit négy szakképzett kisgyermeknevelő látja el, őket egységenként egy bölcsődei dajka munkakörben foglalkoztatott dolgozó segíti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rPr>
          <w:b/>
        </w:rPr>
        <w:t>6.3. A bölcsődei gondozás-nevelés célja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t>A családban nevelkedő kisgyermek számára a családi nevelést segítve, napközbeni ellátás keretében a gyermek fizikai- és érzelmi biztonságának és jóllétének megteremtésével, feltétel nélküli szeretettel és elfogadással, a gyermek nemzetiségi, etnikai hovatartozásának tiszteletben tartásával, identitásának erősítésével, kompetenciájának figyelembevételével, tapasztalatszerzési lehetőség biztosításával, viselkedési minták nyújtásával elősegíteni a harmonikus fejlődést. Alapvető, hogy minden gyermek egyéni fejlődésének, biológiai szükségleteinek, érési folyamatának megfelelő, személyre szóló ellátást kapjon.</w:t>
      </w:r>
    </w:p>
    <w:p w:rsidR="004E15C2" w:rsidRDefault="004E15C2" w:rsidP="004E15C2">
      <w:pPr>
        <w:spacing w:line="276" w:lineRule="auto"/>
        <w:jc w:val="both"/>
      </w:pPr>
      <w:r>
        <w:t>A hátrányos helyzetű, a szegény és a periférián élő családok gyermekei esetében a hátrányoknak és következményeinek enyhítésére törekvés, szükség esetén más intézményekkel, szervezetekkel, szakemberekkel együttműködve.</w:t>
      </w:r>
    </w:p>
    <w:p w:rsidR="004E15C2" w:rsidRDefault="004E15C2" w:rsidP="004E15C2">
      <w:pPr>
        <w:spacing w:line="276" w:lineRule="auto"/>
        <w:jc w:val="both"/>
      </w:pPr>
      <w:r>
        <w:t>A bölcsőde jelentős szociális, gyermek- és családvédelmi funkciót tölt be. Tartalmi munkájának jellegét tekintve gondozási, nevelési és személyiségfejlesztő funkciója a legmeghatározóbb, hiszen a korosztály életkorából adódó sajátossága, érzékenysége és sérülékenysége magas szintű pedagógiai és pszichológiai felkészültséget igényel.</w:t>
      </w:r>
    </w:p>
    <w:p w:rsidR="004E15C2" w:rsidRDefault="004E15C2" w:rsidP="004E15C2">
      <w:pPr>
        <w:spacing w:line="276" w:lineRule="auto"/>
        <w:jc w:val="both"/>
        <w:rPr>
          <w:b/>
        </w:rPr>
      </w:pPr>
      <w:r>
        <w:t>A bölcsődei szakmai programot mindezek figyelembevételével határoztuk meg</w:t>
      </w:r>
    </w:p>
    <w:p w:rsidR="004E15C2" w:rsidRDefault="004E15C2" w:rsidP="004E15C2">
      <w:pPr>
        <w:spacing w:line="276" w:lineRule="auto"/>
        <w:jc w:val="both"/>
        <w:rPr>
          <w:b/>
        </w:rPr>
      </w:pPr>
    </w:p>
    <w:p w:rsidR="004E15C2" w:rsidRDefault="004E15C2" w:rsidP="004E15C2">
      <w:pPr>
        <w:spacing w:line="276" w:lineRule="auto"/>
        <w:jc w:val="both"/>
        <w:rPr>
          <w:b/>
        </w:rPr>
      </w:pPr>
    </w:p>
    <w:p w:rsidR="004E15C2" w:rsidRDefault="004E15C2" w:rsidP="004E15C2">
      <w:pPr>
        <w:spacing w:line="276" w:lineRule="auto"/>
        <w:jc w:val="both"/>
        <w:rPr>
          <w:b/>
        </w:rPr>
      </w:pPr>
      <w:r>
        <w:rPr>
          <w:b/>
        </w:rPr>
        <w:t>6.4. A bölcsődei gondozás-nevelés alapelvei:</w:t>
      </w:r>
    </w:p>
    <w:p w:rsidR="004E15C2" w:rsidRDefault="004E15C2" w:rsidP="004E15C2">
      <w:pPr>
        <w:spacing w:line="276" w:lineRule="auto"/>
        <w:jc w:val="both"/>
        <w:rPr>
          <w:b/>
        </w:rPr>
      </w:pPr>
      <w:bookmarkStart w:id="0" w:name="gjdgxs"/>
      <w:bookmarkEnd w:id="0"/>
    </w:p>
    <w:p w:rsidR="004E15C2" w:rsidRDefault="004E15C2" w:rsidP="004E15C2">
      <w:pPr>
        <w:spacing w:after="120" w:line="276" w:lineRule="auto"/>
        <w:jc w:val="both"/>
      </w:pPr>
      <w:r>
        <w:rPr>
          <w:i/>
        </w:rPr>
        <w:t>A család rendszerszemléletű megközelítése</w:t>
      </w:r>
      <w:bookmarkStart w:id="1" w:name="30j0zll"/>
      <w:bookmarkEnd w:id="1"/>
    </w:p>
    <w:p w:rsidR="004E15C2" w:rsidRDefault="004E15C2" w:rsidP="004E15C2">
      <w:pPr>
        <w:spacing w:after="120" w:line="276" w:lineRule="auto"/>
        <w:jc w:val="both"/>
      </w:pPr>
      <w:r>
        <w:t>A család rendszerszemléletű megközelítése értelmében a bölcsődei nevelésben elsődleges szempont a család működésének megismerése, megértése. A rendszerszemlélet lényege, olyan komplex látásmód alkalmazása, amely nem csak a kisgyermeket, hanem a családot is kiindulópontnak tekinti. Az interakciós mintákat a kisgyermek visszatükrözi, ezáltal képet kaphatunk a család erősségeiről és gyengeségeiről. Az erősségek hangsúlyozása által a szakember hozzájárulhat a család életminőségének javításához.</w:t>
      </w:r>
      <w:bookmarkStart w:id="2" w:name="1fob9te"/>
      <w:bookmarkEnd w:id="2"/>
    </w:p>
    <w:p w:rsidR="004E15C2" w:rsidRDefault="004E15C2" w:rsidP="004E15C2">
      <w:pPr>
        <w:spacing w:after="120" w:line="276" w:lineRule="auto"/>
        <w:jc w:val="both"/>
      </w:pPr>
      <w:r>
        <w:rPr>
          <w:i/>
        </w:rPr>
        <w:t>A koragyermekkori intervenciós szemlélet befogadása</w:t>
      </w:r>
      <w:bookmarkStart w:id="3" w:name="3znysh7"/>
      <w:bookmarkEnd w:id="3"/>
    </w:p>
    <w:p w:rsidR="004E15C2" w:rsidRDefault="004E15C2" w:rsidP="004E15C2">
      <w:pPr>
        <w:spacing w:after="120" w:line="276" w:lineRule="auto"/>
        <w:jc w:val="both"/>
      </w:pPr>
      <w:r>
        <w:t>A koragyermekkori intervenció magában foglal minden olyan tevékenységet, amely a kisgyermek sajátos szükségleteinek meghatározását és figyelembevételét szolgálja. A bölcsődei ellátást nyújtó intézmény, szolgáltató funkcióját tekintve alkalmas színtér a koragyermekkori intervenció szemléletének alkalmazására. Ennek értelmében a kisgyermeknevelő feladata az esetlegesen felmerülő fejlődésbeli lemaradások, megtorpanások felismerése és jelzése.</w:t>
      </w:r>
      <w:bookmarkStart w:id="4" w:name="2et92p0"/>
      <w:bookmarkEnd w:id="4"/>
    </w:p>
    <w:p w:rsidR="004E15C2" w:rsidRDefault="004E15C2" w:rsidP="004E15C2">
      <w:pPr>
        <w:tabs>
          <w:tab w:val="left" w:pos="360"/>
          <w:tab w:val="left" w:pos="417"/>
        </w:tabs>
        <w:spacing w:after="120" w:line="276" w:lineRule="auto"/>
        <w:jc w:val="both"/>
      </w:pPr>
      <w:r>
        <w:rPr>
          <w:i/>
        </w:rPr>
        <w:t>A családi nevelés elsődleges tisztelete</w:t>
      </w:r>
      <w:bookmarkStart w:id="5" w:name="tyjcwt"/>
      <w:bookmarkEnd w:id="5"/>
    </w:p>
    <w:p w:rsidR="004E15C2" w:rsidRPr="00C84CA6" w:rsidRDefault="004E15C2" w:rsidP="004E15C2">
      <w:pPr>
        <w:spacing w:after="120" w:line="276" w:lineRule="auto"/>
        <w:jc w:val="both"/>
      </w:pPr>
      <w:r>
        <w:t xml:space="preserve">A kisgyermek nevelése a család joga és kötelessége. A bölcsődei ellátást nyújtó intézmény, szolgáltató a családi nevelés értékeit, hagyományait és szokásait tiszteletben tartva és azokat </w:t>
      </w:r>
      <w:r>
        <w:lastRenderedPageBreak/>
        <w:t>erősítve vesz részt a gyermekek nevelésében. Mindezek értelmében fontos a szülők számára lehetővé tenni a tevékeny, különböző szinteken és módokon megvalósuló bekapcsolódást a bölcsődei ellátást nyújtó intézmény, szolgáltató életébe.</w:t>
      </w:r>
    </w:p>
    <w:p w:rsidR="004E15C2" w:rsidRDefault="004E15C2" w:rsidP="004E15C2">
      <w:pPr>
        <w:tabs>
          <w:tab w:val="left" w:pos="360"/>
          <w:tab w:val="left" w:pos="417"/>
        </w:tabs>
        <w:spacing w:after="120" w:line="276" w:lineRule="auto"/>
        <w:jc w:val="both"/>
      </w:pPr>
      <w:r>
        <w:rPr>
          <w:i/>
        </w:rPr>
        <w:t>A kisgyermeki személyiség tisztelete</w:t>
      </w:r>
      <w:bookmarkStart w:id="6" w:name="1t3h5sf"/>
      <w:bookmarkEnd w:id="6"/>
    </w:p>
    <w:p w:rsidR="004E15C2" w:rsidRDefault="004E15C2" w:rsidP="004E15C2">
      <w:pPr>
        <w:spacing w:after="120" w:line="276" w:lineRule="auto"/>
        <w:jc w:val="both"/>
      </w:pPr>
      <w:r>
        <w:t>A kisgyermek egyedi, megismételhetetlen, mással nem helyettesíthető individuum, egyéni szükségletekkel rendelkező, fejlődő személyiség. Különleges védelem, bánásmód illeti meg. A bölcsődei nevelés a gyermeki személyiség teljes kibontakoztatására, a személyes, a szociális és a kognitív kompetenciák fejlődésének segítésére irányul az alapvető gyermeki jogok tiszteletben tartásával. Figyelmet kell fordítani az etnikai, kulturális, vallási, nyelvi, nemi, valamint fizikai és mentális képességbeli különbözőségek iránti tolerancia kialakítására.</w:t>
      </w:r>
    </w:p>
    <w:p w:rsidR="004E15C2" w:rsidRDefault="004E15C2" w:rsidP="004E15C2">
      <w:pPr>
        <w:tabs>
          <w:tab w:val="left" w:pos="360"/>
          <w:tab w:val="left" w:pos="417"/>
        </w:tabs>
        <w:spacing w:after="120" w:line="276" w:lineRule="auto"/>
        <w:jc w:val="both"/>
      </w:pPr>
      <w:bookmarkStart w:id="7" w:name="4d34og8"/>
      <w:bookmarkEnd w:id="7"/>
      <w:r>
        <w:rPr>
          <w:i/>
        </w:rPr>
        <w:t>A kisgyermeknevelő személyiségének meghatározó szerepe</w:t>
      </w:r>
      <w:bookmarkStart w:id="8" w:name="2s8eyo1"/>
      <w:bookmarkEnd w:id="8"/>
    </w:p>
    <w:p w:rsidR="004E15C2" w:rsidRDefault="004E15C2" w:rsidP="004E15C2">
      <w:pPr>
        <w:spacing w:after="120" w:line="276" w:lineRule="auto"/>
        <w:jc w:val="both"/>
      </w:pPr>
      <w:r>
        <w:t>A bölcsődei nevelésben a korosztály életkori sajátosságaiból adódóan meghatározó a kisgyermeknevelő szerepe, aki személyiségén keresztül hat a kisgyermekre és a családra. A feladatok színvonalas megvalósítására megfelelő szakmai kompetenciával és identitással, kellő önismerettel, magas szintű társas készségekkel bíró szakember képes. Ebből adódóan a kisgyermeknevelő felelős a szakmai tudása szinten tartásáért, gyarapításáért, szakmai kompetenciái fejlesztéséért.</w:t>
      </w:r>
    </w:p>
    <w:p w:rsidR="004E15C2" w:rsidRDefault="004E15C2" w:rsidP="004E15C2">
      <w:pPr>
        <w:tabs>
          <w:tab w:val="left" w:pos="360"/>
          <w:tab w:val="left" w:pos="417"/>
        </w:tabs>
        <w:spacing w:after="120" w:line="276" w:lineRule="auto"/>
        <w:jc w:val="both"/>
      </w:pPr>
      <w:bookmarkStart w:id="9" w:name="17dp8vu"/>
      <w:bookmarkEnd w:id="9"/>
      <w:r>
        <w:rPr>
          <w:i/>
        </w:rPr>
        <w:t>A biztonság és a stabilitás megteremtése</w:t>
      </w:r>
      <w:bookmarkStart w:id="10" w:name="3rdcrjn"/>
      <w:bookmarkEnd w:id="10"/>
    </w:p>
    <w:p w:rsidR="004E15C2" w:rsidRDefault="004E15C2" w:rsidP="004E15C2">
      <w:pPr>
        <w:spacing w:after="120" w:line="276" w:lineRule="auto"/>
        <w:jc w:val="both"/>
      </w:pPr>
      <w:r>
        <w:t>A kisgyermek egyéni igényeitől függő bölcsődei ellátást nyújtó intézménybe, szolgáltatóhoz történő beszoktatásra, adaptációs időszakra úgy tekintünk, mint a kisgyermek elveszett biztonságának újrateremtésére. A kisgyermek személyi és tárgyi környezetének állandósága („saját kisgyermeknevelő” rendszer, felmenőrendszer, csoport- és helyállandóság) növeli az érzelmi biztonságot, alapul szolgál a tájékozódáshoz, a jó szokások kialakulásához. A napirend folyamatosságából, az egyes mozzanatok egymásra épüléséből fakadó ismétlődések tájékozódási lehetőséget, stabilitást, kiszámíthatóságot eredményeznek a napi események sorában, növelik a gyermek biztonságérzetét. A biztonság nyújtása természetszerűleg magában foglalja a fizikai és a pszichikai erőszak minden formájától való védelmet is.</w:t>
      </w:r>
    </w:p>
    <w:p w:rsidR="004E15C2" w:rsidRDefault="004E15C2" w:rsidP="004E15C2">
      <w:pPr>
        <w:tabs>
          <w:tab w:val="left" w:pos="360"/>
          <w:tab w:val="left" w:pos="417"/>
        </w:tabs>
        <w:spacing w:after="120" w:line="276" w:lineRule="auto"/>
        <w:jc w:val="both"/>
      </w:pPr>
      <w:bookmarkStart w:id="11" w:name="35nkun2"/>
      <w:bookmarkEnd w:id="11"/>
      <w:r>
        <w:rPr>
          <w:i/>
        </w:rPr>
        <w:t>Fokozatosság megvalósítása</w:t>
      </w:r>
      <w:bookmarkStart w:id="12" w:name="1ksv4uv"/>
      <w:bookmarkEnd w:id="12"/>
    </w:p>
    <w:p w:rsidR="004E15C2" w:rsidRDefault="004E15C2" w:rsidP="004E15C2">
      <w:pPr>
        <w:spacing w:after="120" w:line="276" w:lineRule="auto"/>
        <w:jc w:val="both"/>
      </w:pPr>
      <w:r>
        <w:t>A fokozatosságnak a bölcsődei nevelés minden területét érintő bármely változás esetén érvényesülnie kell. A kisgyermek új helyzetekhez való fokozatos hozzászoktatása segíti alkalmazkodását, a változások elfogadását, az új dolgok, helyzetek megismerését, a szokások kialakulását.</w:t>
      </w:r>
      <w:bookmarkStart w:id="13" w:name="44sinio"/>
      <w:bookmarkEnd w:id="13"/>
    </w:p>
    <w:p w:rsidR="004E15C2" w:rsidRDefault="004E15C2" w:rsidP="004E15C2">
      <w:pPr>
        <w:tabs>
          <w:tab w:val="left" w:pos="360"/>
          <w:tab w:val="left" w:pos="417"/>
        </w:tabs>
        <w:spacing w:after="120" w:line="276" w:lineRule="auto"/>
        <w:jc w:val="both"/>
      </w:pPr>
    </w:p>
    <w:p w:rsidR="004E15C2" w:rsidRDefault="004E15C2" w:rsidP="004E15C2">
      <w:pPr>
        <w:tabs>
          <w:tab w:val="left" w:pos="360"/>
          <w:tab w:val="left" w:pos="417"/>
        </w:tabs>
        <w:spacing w:after="120" w:line="276" w:lineRule="auto"/>
        <w:jc w:val="both"/>
      </w:pPr>
    </w:p>
    <w:p w:rsidR="004E15C2" w:rsidRDefault="004E15C2" w:rsidP="004E15C2">
      <w:pPr>
        <w:tabs>
          <w:tab w:val="left" w:pos="360"/>
          <w:tab w:val="left" w:pos="417"/>
        </w:tabs>
        <w:spacing w:after="120" w:line="276" w:lineRule="auto"/>
        <w:jc w:val="both"/>
      </w:pPr>
      <w:r>
        <w:rPr>
          <w:i/>
        </w:rPr>
        <w:t>Egyéni bánásmód érvényesítése</w:t>
      </w:r>
      <w:bookmarkStart w:id="14" w:name="2jxsxqh"/>
      <w:bookmarkEnd w:id="14"/>
    </w:p>
    <w:p w:rsidR="004E15C2" w:rsidRDefault="004E15C2" w:rsidP="004E15C2">
      <w:pPr>
        <w:spacing w:after="120" w:line="276" w:lineRule="auto"/>
        <w:jc w:val="both"/>
      </w:pPr>
      <w:r>
        <w:t xml:space="preserve">A kisgyermek fejlődéséhez alapvető feltétel a kisgyermeknevelő elfogadó, empatikus, hiteles nevelői magatartása. A bölcsődei nevelésben figyelembe kell venni a kisgyermek spontán </w:t>
      </w:r>
      <w:r>
        <w:lastRenderedPageBreak/>
        <w:t>érésének, egyéni fejlődésének ütemét, a pillanatnyi fizikai és pszichés állapotát, kompetenciáját, nemzetiségi/etnikai, kulturális és vallási hovatartozását. A fejlődés ütemét mindig magához a gyermekhez viszonyítva kell megítélni. Minden új fejlődési állomásnak kiindulópontja maga a gyermek. Ezért fontos, hogy a bölcsődei ellátást nyújtó intézménybe, szolgáltatóhoz járó kisgyermekek mindegyike egyéni szükségleteihez igazodó mértékben részesüljön érzelmi biztonságot nyújtó gondoskodásban és támogatásban.</w:t>
      </w:r>
    </w:p>
    <w:p w:rsidR="004E15C2" w:rsidRDefault="004E15C2" w:rsidP="004E15C2">
      <w:pPr>
        <w:tabs>
          <w:tab w:val="left" w:pos="360"/>
          <w:tab w:val="left" w:pos="417"/>
        </w:tabs>
        <w:spacing w:after="120" w:line="276" w:lineRule="auto"/>
        <w:jc w:val="both"/>
      </w:pPr>
      <w:r>
        <w:rPr>
          <w:i/>
        </w:rPr>
        <w:t xml:space="preserve">Gondozási helyzetek kiemelt jelentősége </w:t>
      </w:r>
      <w:bookmarkStart w:id="15" w:name="z337ya"/>
      <w:bookmarkEnd w:id="15"/>
    </w:p>
    <w:p w:rsidR="004E15C2" w:rsidRDefault="004E15C2" w:rsidP="004E15C2">
      <w:pPr>
        <w:spacing w:after="120" w:line="276" w:lineRule="auto"/>
        <w:jc w:val="both"/>
      </w:pPr>
      <w:r>
        <w:t>A gondozási helyzetek a kisgyermeknevelő és a kisgyermek interakciójának bensőséges, intim helyzetei. A gondozási helyzetek megvalósulása során a nevelésnek és a gondozásnak elválaszthatatlan egységet kell alkotnia. A gondozás minden helyzetében nevelés folyik, a nevelés helyzetei, lehetőségei nem korlátozódhatnak a gondozási helyzetekre. A fiziológiás szükségletek kielégítése megteremti a magasabb rendű szükségletek kielégítésének feltételeit. A professzionális gondozás, hozzájárul a személyes kapcsolatok pozitív alakulásához és a nevelési feladatok megvalósulásának egyik kiemelt színtere.</w:t>
      </w:r>
    </w:p>
    <w:p w:rsidR="004E15C2" w:rsidRDefault="004E15C2" w:rsidP="004E15C2">
      <w:pPr>
        <w:tabs>
          <w:tab w:val="left" w:pos="360"/>
          <w:tab w:val="left" w:pos="417"/>
        </w:tabs>
        <w:spacing w:after="120" w:line="276" w:lineRule="auto"/>
        <w:jc w:val="both"/>
      </w:pPr>
      <w:bookmarkStart w:id="16" w:name="1y810tw"/>
      <w:bookmarkEnd w:id="16"/>
      <w:r>
        <w:rPr>
          <w:i/>
        </w:rPr>
        <w:t>A gyermeki kompetenciakésztetés támogatása</w:t>
      </w:r>
    </w:p>
    <w:p w:rsidR="004E15C2" w:rsidRDefault="004E15C2" w:rsidP="004E15C2">
      <w:pPr>
        <w:tabs>
          <w:tab w:val="left" w:pos="360"/>
          <w:tab w:val="left" w:pos="417"/>
        </w:tabs>
        <w:spacing w:after="120" w:line="276" w:lineRule="auto"/>
        <w:jc w:val="both"/>
      </w:pPr>
      <w:r>
        <w:t>A korai életévekben alapozódnak meg a kognitív, érzelmi és társas kompetenciák, ezért támogatásuk kiemelt jelentőséggel bír a bölcsődei nevelésben. Biztosítani kell annak a lehetőségét, hogy a kisgyermek a játékon, a gondozási helyzeteken és egyéb tevékenységeken keresztül ismeretekhez, élményekhez, tapasztalatokhoz jusson, átélhesse a spontán tanulás örömét, megerősödjön benne a világ megismerésének vágya. Kíváncsiságának fenntartásával, pozitív visszajelzések biztosításával segíteni kell önálló kezdeményezéseit, megteremtve ezáltal az egész életen át tartó tanulás igényének, folyamatának biztos alapjait.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rPr>
          <w:b/>
        </w:rPr>
        <w:t>6.5. A bölcsődei gondozás- nevelés feladatai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after="120" w:line="276" w:lineRule="auto"/>
        <w:jc w:val="both"/>
        <w:rPr>
          <w:i/>
        </w:rPr>
      </w:pPr>
      <w:r>
        <w:t>A bölcsődei nevelés- gondozás feladata a családban nevelkedő kisgyermekek napközbeni ellátásának biztosításával 20 hetes- 3 éves korú egészséges és 20 hetestől 6 éves korig sajátos nevelési igényű gyermek testi és pszichés szükségleteinek kielégítése, az optimális fejlődés elősegítése. Amennyiben a gyermek még nem érett az óvodai nevelésre, a 4. életévének betöltését követő augusztus 31-ig tovább gondozható a bölcsődében.</w:t>
      </w:r>
      <w:bookmarkStart w:id="17" w:name="2xcytpi"/>
      <w:bookmarkEnd w:id="17"/>
    </w:p>
    <w:p w:rsidR="004E15C2" w:rsidRDefault="004E15C2" w:rsidP="004E15C2">
      <w:pPr>
        <w:tabs>
          <w:tab w:val="left" w:pos="0"/>
          <w:tab w:val="left" w:pos="360"/>
        </w:tabs>
        <w:spacing w:after="120" w:line="276" w:lineRule="auto"/>
        <w:jc w:val="both"/>
      </w:pPr>
      <w:r>
        <w:rPr>
          <w:i/>
        </w:rPr>
        <w:t>A családok támogatása, annak erősségeire építve a szülői kompetencia fejlesztése</w:t>
      </w:r>
      <w:bookmarkStart w:id="18" w:name="1ci93xb"/>
      <w:bookmarkEnd w:id="18"/>
    </w:p>
    <w:p w:rsidR="004E15C2" w:rsidRDefault="004E15C2" w:rsidP="004E15C2">
      <w:pPr>
        <w:spacing w:after="120" w:line="276" w:lineRule="auto"/>
        <w:jc w:val="both"/>
        <w:rPr>
          <w:i/>
        </w:rPr>
      </w:pPr>
      <w:r>
        <w:t xml:space="preserve">A bölcsődei ellátást nyújtó intézmény, szolgáltató, mint a kisgyermekes családokkal kapcsolatba kerülő első gyermekintézmény jelentős szerepet tölt be a szülői kompetencia fejlesztésében. A család erősségeinek megismerése, támogatása a pozitívumok kiemelésével valósul meg. A családi és bölcsődei nevelés összhangja, a szülők és a kisgyermeknevelők közötti egyenrangú, konstruktív, kölcsönös bizalmon alapuló partneri kapcsolat elengedhetetlen feltétel a kisgyermekek harmonikus fejlődéséhez. A szülő ismeri legjobban gyermekét, így közvetíteni tudja szokásait, igényeit, szükségleteit, nagymértékben segítve ezzel a kisgyermeknevelőt a gyermek ismeretén alapuló differenciált, egyéni bánásmód kialakításában. </w:t>
      </w:r>
      <w:r>
        <w:lastRenderedPageBreak/>
        <w:t>A kisgyermeknevelő, mint szakember, szaktudására, tapasztalataira építve, a szülők igényeihez igazodva közvetíti a kora gyermekkori fejlődéssel, neveléssel kapcsolatos ismereteket, módszereket.</w:t>
      </w:r>
      <w:bookmarkStart w:id="19" w:name="2bn6wsx"/>
      <w:bookmarkEnd w:id="19"/>
    </w:p>
    <w:p w:rsidR="004E15C2" w:rsidRDefault="004E15C2" w:rsidP="004E15C2">
      <w:pPr>
        <w:tabs>
          <w:tab w:val="left" w:pos="0"/>
          <w:tab w:val="left" w:pos="360"/>
        </w:tabs>
        <w:spacing w:line="276" w:lineRule="auto"/>
        <w:jc w:val="both"/>
        <w:rPr>
          <w:i/>
        </w:rPr>
      </w:pPr>
    </w:p>
    <w:p w:rsidR="004E15C2" w:rsidRDefault="004E15C2" w:rsidP="004E15C2">
      <w:pPr>
        <w:tabs>
          <w:tab w:val="left" w:pos="0"/>
          <w:tab w:val="left" w:pos="360"/>
        </w:tabs>
        <w:spacing w:after="120" w:line="276" w:lineRule="auto"/>
        <w:jc w:val="both"/>
        <w:rPr>
          <w:i/>
        </w:rPr>
      </w:pPr>
      <w:r>
        <w:rPr>
          <w:i/>
        </w:rPr>
        <w:t>Egészségvédelem, egészséges életmód megalapozása</w:t>
      </w:r>
    </w:p>
    <w:p w:rsidR="004E15C2" w:rsidRDefault="004E15C2" w:rsidP="004E15C2">
      <w:pPr>
        <w:tabs>
          <w:tab w:val="left" w:pos="0"/>
          <w:tab w:val="left" w:pos="360"/>
        </w:tabs>
        <w:spacing w:after="120" w:line="276" w:lineRule="auto"/>
        <w:jc w:val="both"/>
      </w:pPr>
      <w:r>
        <w:t>Fontos a harmonikus testi és lelki fejlődéshez szükséges egészséges és biztonságos környezet megteremtése, a fejlődés támogatása, egészségvédelem, egészségnevelés, a környezethez való alkalmazkodás és az alapvető kultúrhigiénés szokások kialakulásának segítése.</w:t>
      </w:r>
    </w:p>
    <w:p w:rsidR="004E15C2" w:rsidRDefault="004E15C2" w:rsidP="004E15C2">
      <w:pPr>
        <w:spacing w:line="276" w:lineRule="auto"/>
        <w:jc w:val="both"/>
      </w:pPr>
      <w:r>
        <w:t>A mozgásigény kielégítése érdekében kiemelkedő szerep jut a szabad levegőn történő játéknak, aminek érdekében fokozott figyelmet fordítunk az udvari mozgásfejlesztő játékok használatára, a megfelelő tér biztosítása mellett.</w:t>
      </w:r>
    </w:p>
    <w:p w:rsidR="004E15C2" w:rsidRDefault="004E15C2" w:rsidP="004E15C2">
      <w:pPr>
        <w:spacing w:line="276" w:lineRule="auto"/>
        <w:jc w:val="both"/>
      </w:pPr>
    </w:p>
    <w:p w:rsidR="004E15C2" w:rsidRPr="00F12F5A" w:rsidRDefault="004E15C2" w:rsidP="004E15C2">
      <w:pPr>
        <w:spacing w:line="276" w:lineRule="auto"/>
        <w:jc w:val="both"/>
        <w:rPr>
          <w:i/>
          <w:iCs/>
        </w:rPr>
      </w:pPr>
      <w:r w:rsidRPr="00F12F5A">
        <w:rPr>
          <w:i/>
          <w:iCs/>
        </w:rPr>
        <w:t xml:space="preserve">Gyermek-elsősegélynyújtással kapcsolatos belső eljárásrend keretszabályai </w:t>
      </w:r>
    </w:p>
    <w:p w:rsidR="004E15C2" w:rsidRDefault="004E15C2" w:rsidP="004E15C2">
      <w:pPr>
        <w:spacing w:line="276" w:lineRule="auto"/>
        <w:jc w:val="both"/>
      </w:pPr>
      <w:r w:rsidRPr="00F12F5A">
        <w:t>A bölcsődei ellátás során a gyermekek testi épségének és biztonságának megőrzése kiemelt jelentőségű. Ennek érdekében a bölcsődei ellátást nyújtó intézmény, szolgáltató köteles olyan belső eljárásrendet kialakítani és működtetni, amely biztosítja a gyermekbalesetek és rosszullétek esetén követendő egységes, szakszerű és gyermekközpontú intézkedéseket, továbbá a szülővel, törvényes képviselővel történő megfelelő kommunikációt</w:t>
      </w:r>
      <w:r>
        <w:t>.</w:t>
      </w:r>
    </w:p>
    <w:p w:rsidR="004E15C2" w:rsidRDefault="004E15C2" w:rsidP="004E15C2">
      <w:pPr>
        <w:spacing w:line="276" w:lineRule="auto"/>
        <w:jc w:val="both"/>
      </w:pPr>
      <w:r w:rsidRPr="00F12F5A">
        <w:t xml:space="preserve">A belső eljárásrend keretszabályai kiterjednek különösen: </w:t>
      </w:r>
    </w:p>
    <w:p w:rsidR="004E15C2" w:rsidRDefault="004E15C2" w:rsidP="004E15C2">
      <w:pPr>
        <w:numPr>
          <w:ilvl w:val="0"/>
          <w:numId w:val="11"/>
        </w:numPr>
        <w:spacing w:line="276" w:lineRule="auto"/>
        <w:jc w:val="both"/>
      </w:pPr>
      <w:r w:rsidRPr="00F12F5A">
        <w:t xml:space="preserve">az azonnali elsősegélynyújtásra és szükség esetén sürgősségi egészségügyi ellátás (mentő) igénybevételére, </w:t>
      </w:r>
    </w:p>
    <w:p w:rsidR="004E15C2" w:rsidRDefault="004E15C2" w:rsidP="004E15C2">
      <w:pPr>
        <w:numPr>
          <w:ilvl w:val="0"/>
          <w:numId w:val="11"/>
        </w:numPr>
        <w:spacing w:line="276" w:lineRule="auto"/>
        <w:jc w:val="both"/>
      </w:pPr>
      <w:r w:rsidRPr="00F12F5A">
        <w:t xml:space="preserve">az intézményvezető haladéktalan tájékoztatására, </w:t>
      </w:r>
    </w:p>
    <w:p w:rsidR="004E15C2" w:rsidRDefault="004E15C2" w:rsidP="004E15C2">
      <w:pPr>
        <w:numPr>
          <w:ilvl w:val="0"/>
          <w:numId w:val="11"/>
        </w:numPr>
        <w:spacing w:line="276" w:lineRule="auto"/>
        <w:jc w:val="both"/>
      </w:pPr>
      <w:r w:rsidRPr="00F12F5A">
        <w:t xml:space="preserve">a szülő, törvényes képviselő értesítésének rendjére súlyos esetekben és kisebb balesetek esetén is, </w:t>
      </w:r>
    </w:p>
    <w:p w:rsidR="004E15C2" w:rsidRDefault="004E15C2" w:rsidP="004E15C2">
      <w:pPr>
        <w:numPr>
          <w:ilvl w:val="0"/>
          <w:numId w:val="11"/>
        </w:numPr>
        <w:spacing w:line="276" w:lineRule="auto"/>
        <w:jc w:val="both"/>
      </w:pPr>
      <w:r w:rsidRPr="00F12F5A">
        <w:t xml:space="preserve">a balesetekkel kapcsolatos dokumentáció vezetésére, </w:t>
      </w:r>
    </w:p>
    <w:p w:rsidR="004E15C2" w:rsidRDefault="004E15C2" w:rsidP="004E15C2">
      <w:pPr>
        <w:numPr>
          <w:ilvl w:val="0"/>
          <w:numId w:val="11"/>
        </w:numPr>
        <w:spacing w:line="276" w:lineRule="auto"/>
        <w:jc w:val="both"/>
      </w:pPr>
      <w:r w:rsidRPr="00F12F5A">
        <w:t xml:space="preserve">a súlyos balesetek fenntartó felé történő jelzésére, </w:t>
      </w:r>
    </w:p>
    <w:p w:rsidR="004E15C2" w:rsidRDefault="004E15C2" w:rsidP="004E15C2">
      <w:pPr>
        <w:numPr>
          <w:ilvl w:val="0"/>
          <w:numId w:val="11"/>
        </w:numPr>
        <w:spacing w:line="276" w:lineRule="auto"/>
        <w:jc w:val="both"/>
      </w:pPr>
      <w:r w:rsidRPr="00F12F5A">
        <w:t>valamint a balesetek nyilvántartására és megelőzését szolgáló intézkedésekre.</w:t>
      </w:r>
    </w:p>
    <w:p w:rsidR="004E15C2" w:rsidRDefault="004E15C2" w:rsidP="004E15C2">
      <w:pPr>
        <w:spacing w:line="276" w:lineRule="auto"/>
        <w:ind w:left="360"/>
        <w:jc w:val="both"/>
      </w:pPr>
      <w:bookmarkStart w:id="20" w:name="3as4poj"/>
      <w:bookmarkEnd w:id="20"/>
    </w:p>
    <w:p w:rsidR="004E15C2" w:rsidRDefault="004E15C2" w:rsidP="004E15C2">
      <w:pPr>
        <w:tabs>
          <w:tab w:val="left" w:pos="0"/>
          <w:tab w:val="left" w:pos="360"/>
        </w:tabs>
        <w:spacing w:after="120" w:line="276" w:lineRule="auto"/>
        <w:jc w:val="both"/>
      </w:pPr>
      <w:r>
        <w:rPr>
          <w:i/>
        </w:rPr>
        <w:t>Az érzelmi és társas kompetenciák fejlesztése</w:t>
      </w:r>
      <w:bookmarkStart w:id="21" w:name="1pxezwc"/>
      <w:bookmarkEnd w:id="21"/>
    </w:p>
    <w:p w:rsidR="004E15C2" w:rsidRDefault="004E15C2" w:rsidP="004E15C2">
      <w:pPr>
        <w:spacing w:after="120" w:line="276" w:lineRule="auto"/>
        <w:jc w:val="both"/>
      </w:pPr>
      <w:r>
        <w:t>A biztonságot nyújtó nevelői magatartás magában foglalja a szakember érzelmi elérhetőségét és hitelességét, az érzelmek kifejezésére való ösztönzést, a pozitív és biztató üzenetek rendszeres közvetítését, a világos elvárások és határok megfogalmazását. A kisgyermek bölcsődébe kerülése több lehetőséget teremt a társas kapcsolatok megtapasztalására. Az együttlét helyzetei az én érvényesítés, a tolerancia, az empátia gyakorlásának színterei, amelyek hozzájárulnak az érzelmi és társas kompetenciák fejlesztéséhez.</w:t>
      </w:r>
      <w:bookmarkStart w:id="22" w:name="49x2ik5"/>
      <w:bookmarkEnd w:id="22"/>
    </w:p>
    <w:p w:rsidR="004E15C2" w:rsidRDefault="004E15C2" w:rsidP="004E15C2">
      <w:pPr>
        <w:spacing w:after="120" w:line="276" w:lineRule="auto"/>
        <w:jc w:val="both"/>
      </w:pPr>
      <w:r>
        <w:t>Törekedni kell az együttélés szabályainak elfogadtatására, a mások iránti nyitottság megőrzésére. A kisgyermeknevelő feladata a kisgyermekek beszédkészségének fejlesztése érdekében az ingerekben gazdag, tiszta nyelvi környezet biztosítása, a kommunikációs kedv felkeltése és fenntartása a bölcsődei nevelés-gondozás minden helyzetében, mondókák, énekek, versek, mesék közvetítésével.</w:t>
      </w:r>
    </w:p>
    <w:p w:rsidR="004E15C2" w:rsidRDefault="004E15C2" w:rsidP="004E15C2">
      <w:pPr>
        <w:tabs>
          <w:tab w:val="left" w:pos="0"/>
          <w:tab w:val="left" w:pos="360"/>
        </w:tabs>
        <w:spacing w:after="120" w:line="276" w:lineRule="auto"/>
        <w:jc w:val="both"/>
      </w:pPr>
      <w:bookmarkStart w:id="23" w:name="2p2csry"/>
      <w:bookmarkEnd w:id="23"/>
      <w:r>
        <w:rPr>
          <w:i/>
        </w:rPr>
        <w:lastRenderedPageBreak/>
        <w:t>A megismerési folyamatok fejlődésének segítése</w:t>
      </w:r>
      <w:bookmarkStart w:id="24" w:name="147n2zr"/>
      <w:bookmarkEnd w:id="24"/>
    </w:p>
    <w:p w:rsidR="004E15C2" w:rsidRDefault="004E15C2" w:rsidP="004E15C2">
      <w:pPr>
        <w:spacing w:line="276" w:lineRule="auto"/>
        <w:jc w:val="both"/>
      </w:pPr>
      <w:r>
        <w:t>A kisgyermek érdeklődésének erősítése a játékos felfedezés és a cselekvéses tanulás lehetőségeinek megteremtése a kisgyermeknevelő aktív részvételével és a megfelelő környezet kialakításával történik. A bölcsődei nevelés-gondozás helyzeteiben a szakember ismeretet nyújt, segíti a tájékozódást, a tapasztalatok és élmények feldolgozását.</w:t>
      </w:r>
      <w:bookmarkStart w:id="25" w:name="3o7alnk"/>
      <w:bookmarkEnd w:id="25"/>
    </w:p>
    <w:p w:rsidR="004E15C2" w:rsidRDefault="004E15C2" w:rsidP="004E15C2">
      <w:pPr>
        <w:spacing w:line="276" w:lineRule="auto"/>
        <w:jc w:val="both"/>
      </w:pPr>
      <w:r>
        <w:t>A kisgyermek igényeihez igazodó közös tevékenység során szerepet kap az élmények, viselkedési és helyzetmegoldási minták nyújtása, az önálló próbálkozás és a kreativitás támogatása.</w:t>
      </w:r>
      <w:bookmarkStart w:id="26" w:name="23ckvvd"/>
      <w:bookmarkEnd w:id="26"/>
    </w:p>
    <w:p w:rsidR="004E15C2" w:rsidRDefault="004E15C2" w:rsidP="004E15C2">
      <w:pPr>
        <w:spacing w:after="120" w:line="276" w:lineRule="auto"/>
        <w:jc w:val="both"/>
      </w:pPr>
      <w:r>
        <w:t>Az önálló választás és a döntési képesség kialakulását segíti a bátorító, ösztönző nevelői magatartás.</w:t>
      </w:r>
    </w:p>
    <w:p w:rsidR="004E15C2" w:rsidRDefault="004E15C2" w:rsidP="004E15C2">
      <w:pPr>
        <w:spacing w:after="120" w:line="276" w:lineRule="auto"/>
        <w:jc w:val="both"/>
      </w:pPr>
    </w:p>
    <w:p w:rsidR="004E15C2" w:rsidRDefault="004E15C2" w:rsidP="004E15C2">
      <w:pPr>
        <w:spacing w:line="276" w:lineRule="auto"/>
        <w:jc w:val="both"/>
        <w:rPr>
          <w:i/>
        </w:rPr>
      </w:pPr>
      <w:r>
        <w:rPr>
          <w:b/>
          <w:u w:val="single"/>
        </w:rPr>
        <w:t>7. A bölcsődei élet megszervezésének elvei</w:t>
      </w:r>
    </w:p>
    <w:p w:rsidR="004E15C2" w:rsidRDefault="004E15C2" w:rsidP="004E15C2">
      <w:pPr>
        <w:tabs>
          <w:tab w:val="left" w:pos="360"/>
        </w:tabs>
        <w:spacing w:line="276" w:lineRule="auto"/>
        <w:ind w:left="720"/>
        <w:jc w:val="both"/>
        <w:rPr>
          <w:i/>
        </w:rPr>
      </w:pPr>
    </w:p>
    <w:p w:rsidR="004E15C2" w:rsidRDefault="004E15C2" w:rsidP="004E15C2">
      <w:pPr>
        <w:tabs>
          <w:tab w:val="left" w:pos="360"/>
        </w:tabs>
        <w:spacing w:line="276" w:lineRule="auto"/>
        <w:jc w:val="both"/>
      </w:pPr>
      <w:r>
        <w:rPr>
          <w:b/>
        </w:rPr>
        <w:t>7.1. Kapcsolattartás a szülőkkel</w:t>
      </w:r>
    </w:p>
    <w:p w:rsidR="004E15C2" w:rsidRDefault="004E15C2" w:rsidP="004E15C2">
      <w:pPr>
        <w:tabs>
          <w:tab w:val="left" w:pos="360"/>
        </w:tabs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t>A szülők és a bölcsőde folyamatosan, kölcsönösen tájékoztatják egymást a gyermek fejlődéséről. A tájékoztatásnak mindig őszintének, hitelesnek, személyes hangvételűnek, etikai szempontból megfelelőnek, az érintettek személyiségi jogait tiszteletben tartónak kell lennie.</w:t>
      </w:r>
    </w:p>
    <w:p w:rsidR="004E15C2" w:rsidRDefault="004E15C2" w:rsidP="004E15C2">
      <w:pPr>
        <w:spacing w:line="276" w:lineRule="auto"/>
        <w:jc w:val="both"/>
      </w:pPr>
      <w:r>
        <w:t>A kapcsolattartásnak több formája van: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numPr>
          <w:ilvl w:val="0"/>
          <w:numId w:val="11"/>
        </w:numPr>
        <w:spacing w:line="276" w:lineRule="auto"/>
        <w:jc w:val="both"/>
      </w:pPr>
      <w:r>
        <w:t>nyílt napok: a bölcsődeválasztás előtt álló szülők betekintést nyerhetnek a bölcsődei élet mindennapjaiba</w:t>
      </w:r>
    </w:p>
    <w:p w:rsidR="004E15C2" w:rsidRDefault="004E15C2" w:rsidP="004E15C2">
      <w:pPr>
        <w:numPr>
          <w:ilvl w:val="0"/>
          <w:numId w:val="11"/>
        </w:numPr>
        <w:spacing w:line="276" w:lineRule="auto"/>
        <w:jc w:val="both"/>
      </w:pPr>
      <w:r>
        <w:t>családlátogatás: célja: a családdal való kapcsolatfelvétel, a beszoktatást megelőzően, a gyermekotthoni környezetben való megismerése. Jelentősége: az ismert otthoni környezetben a szülők többsége nyitottabb, a kötetlen beszélgetés alatt több információt elmond a gyermeke szokásairól. Mindezt a kisgyermeknevelő láthatja maga is, ami a későbbiek során nagy segítséget jelenthet, tapasztalhatja a gyermek családban elfoglalt helyét. Fontos a kisgyermeknevelő hitelessége, a szakmai felkészültsége</w:t>
      </w:r>
    </w:p>
    <w:p w:rsidR="004E15C2" w:rsidRDefault="004E15C2" w:rsidP="004E15C2">
      <w:pPr>
        <w:numPr>
          <w:ilvl w:val="0"/>
          <w:numId w:val="11"/>
        </w:numPr>
        <w:spacing w:line="276" w:lineRule="auto"/>
        <w:jc w:val="both"/>
      </w:pPr>
      <w:r>
        <w:t>szülői értekezletek és szülőcsoportos beszélgetések: a problémák megosztása, egymás meghallgatása segíti a szülői kompetencia érzés megtartását. Lehetőség van az egymástól hallott helyzetkezelési módok tovább gondolására, ezáltal a viselkedés repertoár bővítésére. A kisgyermeknevelőktől kapott indirekt megerősítések jó irányba befolyásolják a szülők nevelési szokásait.</w:t>
      </w:r>
    </w:p>
    <w:p w:rsidR="004E15C2" w:rsidRDefault="004E15C2" w:rsidP="004E15C2">
      <w:pPr>
        <w:numPr>
          <w:ilvl w:val="0"/>
          <w:numId w:val="11"/>
        </w:numPr>
        <w:spacing w:line="276" w:lineRule="auto"/>
        <w:jc w:val="both"/>
      </w:pPr>
      <w:r>
        <w:t>beszélgetések érkezéskor és hazamenetelkor</w:t>
      </w:r>
    </w:p>
    <w:p w:rsidR="004E15C2" w:rsidRDefault="004E15C2" w:rsidP="004E15C2">
      <w:pPr>
        <w:numPr>
          <w:ilvl w:val="0"/>
          <w:numId w:val="11"/>
        </w:numPr>
        <w:spacing w:line="276" w:lineRule="auto"/>
        <w:jc w:val="both"/>
      </w:pPr>
      <w:r>
        <w:t>időpont egyeztetést követő egyéni beszélgetés</w:t>
      </w:r>
    </w:p>
    <w:p w:rsidR="004E15C2" w:rsidRDefault="004E15C2" w:rsidP="004E15C2">
      <w:pPr>
        <w:numPr>
          <w:ilvl w:val="0"/>
          <w:numId w:val="11"/>
        </w:numPr>
        <w:spacing w:line="276" w:lineRule="auto"/>
        <w:jc w:val="both"/>
      </w:pPr>
      <w:r>
        <w:t>szervezett programok /gyermeknap, kreatív délutánok stb./ Ezek a közös élmények, az emberi kapcsolatok és tapasztalatok, a tájékozottság gyarapításával nagymértékben hozzájárulhatnak a szülői kompetencia fejlődéséhez, a családi nevelésnek és a gyermek fejlődésének segítéséhez.</w:t>
      </w:r>
    </w:p>
    <w:p w:rsidR="004E15C2" w:rsidRDefault="004E15C2" w:rsidP="004E15C2">
      <w:pPr>
        <w:numPr>
          <w:ilvl w:val="0"/>
          <w:numId w:val="11"/>
        </w:numPr>
        <w:spacing w:line="276" w:lineRule="auto"/>
        <w:jc w:val="both"/>
      </w:pPr>
      <w:r>
        <w:t>családi füzet</w:t>
      </w:r>
    </w:p>
    <w:p w:rsidR="004E15C2" w:rsidRDefault="004E15C2" w:rsidP="004E15C2">
      <w:pPr>
        <w:numPr>
          <w:ilvl w:val="0"/>
          <w:numId w:val="11"/>
        </w:numPr>
        <w:spacing w:line="276" w:lineRule="auto"/>
        <w:jc w:val="both"/>
      </w:pPr>
      <w:r>
        <w:lastRenderedPageBreak/>
        <w:t>hirdetőtábla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tabs>
          <w:tab w:val="left" w:pos="360"/>
        </w:tabs>
        <w:spacing w:line="276" w:lineRule="auto"/>
        <w:jc w:val="both"/>
      </w:pPr>
      <w:r>
        <w:rPr>
          <w:b/>
        </w:rPr>
        <w:t>7.2. Szülővel történő fokozatos beszoktatás</w:t>
      </w:r>
    </w:p>
    <w:p w:rsidR="004E15C2" w:rsidRDefault="004E15C2" w:rsidP="004E15C2">
      <w:pPr>
        <w:tabs>
          <w:tab w:val="left" w:pos="360"/>
        </w:tabs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t>A szülővel történő fokozatos beszoktatás módszerének alkalmazása, a családdal való együttműködést helyezi előtérbe. A szülő jelenléte biztonságot ad a kisgyermeknek, és megkönnyíti az új környezethez való alkalmazkodását. A kisgyermek és a kisgyermeknevelő között fokozatosan kialakuló érzelmi kötődés segíti a gyermeket új környezete elfogadásában, megkönnyíti a beilleszkedést, csökkenti az adaptáció során fellépő negatív tüneteket.</w:t>
      </w:r>
    </w:p>
    <w:p w:rsidR="004E15C2" w:rsidRDefault="004E15C2" w:rsidP="004E15C2">
      <w:pPr>
        <w:spacing w:line="276" w:lineRule="auto"/>
        <w:ind w:left="340"/>
        <w:jc w:val="both"/>
      </w:pPr>
    </w:p>
    <w:p w:rsidR="004E15C2" w:rsidRDefault="004E15C2" w:rsidP="004E15C2">
      <w:pPr>
        <w:spacing w:line="276" w:lineRule="auto"/>
        <w:jc w:val="both"/>
      </w:pPr>
      <w:r>
        <w:rPr>
          <w:b/>
        </w:rPr>
        <w:t xml:space="preserve">7.3. „Saját kisgyermeknevelő” rendszer 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  <w:rPr>
          <w:b/>
        </w:rPr>
      </w:pPr>
      <w:r>
        <w:t>A saját kisgyermeknevelő rendszer a személyi állandóság elvén működik. A saját kisgyermeknevelő szoktatja be a gyermeket a bölcsődébe és lehetőség szerint a bölcsődébe járás egész időtartama alatt a kisgyermeknevelője. Ezáltal több figyelem jut minden gyermekre, számon lehet tartani a gyermekek egyéni igényeit, problémáit, szokásait, elsősorban a saját kisgyermeknevelő segíti át őket a bölcsődei élet során adódó nehézségeken.</w:t>
      </w:r>
    </w:p>
    <w:p w:rsidR="004E15C2" w:rsidRDefault="004E15C2" w:rsidP="004E15C2">
      <w:pPr>
        <w:spacing w:line="276" w:lineRule="auto"/>
        <w:jc w:val="both"/>
        <w:rPr>
          <w:b/>
        </w:rPr>
      </w:pPr>
    </w:p>
    <w:p w:rsidR="004E15C2" w:rsidRDefault="004E15C2" w:rsidP="004E15C2">
      <w:pPr>
        <w:tabs>
          <w:tab w:val="left" w:pos="360"/>
        </w:tabs>
        <w:spacing w:line="276" w:lineRule="auto"/>
        <w:jc w:val="both"/>
      </w:pPr>
      <w:r>
        <w:rPr>
          <w:b/>
        </w:rPr>
        <w:t>7.4. A folyamatos és rugalmas napirend feltételeinek megteremtése</w:t>
      </w:r>
    </w:p>
    <w:p w:rsidR="004E15C2" w:rsidRDefault="004E15C2" w:rsidP="004E15C2">
      <w:pPr>
        <w:tabs>
          <w:tab w:val="left" w:pos="360"/>
        </w:tabs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  <w:rPr>
          <w:i/>
          <w:u w:val="single"/>
        </w:rPr>
      </w:pPr>
      <w:r>
        <w:t>A jól szervezett folyamatos és rugalmas napirend a gyermekek igényeinek, szükségleteinek kielégítését, a nyugodt, folyamatos gondozás feltételeit, annak megvalósítását kívánja biztosítani, megteremtve a biztonságérzetet, a kiszámíthatóságot, az aktivitás és az önállósodás lehetőségét. A napirenden belül az egyes gyermek igényeit úgy kell kielégíteni, hogy közben a csoport életében is áttekinthető rendszer legyen, a gyermekek tájékozódhassanak a várható eseményekről, kiiktatódjon a felesleges várakozási idő. Ez egyben a csoport belső nyugalmát is biztosítja.</w:t>
      </w:r>
    </w:p>
    <w:p w:rsidR="004E15C2" w:rsidRDefault="004E15C2" w:rsidP="004E15C2">
      <w:pPr>
        <w:spacing w:line="276" w:lineRule="auto"/>
        <w:jc w:val="both"/>
        <w:rPr>
          <w:i/>
          <w:u w:val="single"/>
        </w:rPr>
      </w:pPr>
    </w:p>
    <w:p w:rsidR="004E15C2" w:rsidRDefault="004E15C2" w:rsidP="004E15C2">
      <w:pPr>
        <w:spacing w:line="276" w:lineRule="auto"/>
        <w:jc w:val="both"/>
        <w:rPr>
          <w:i/>
          <w:u w:val="single"/>
        </w:rPr>
      </w:pPr>
    </w:p>
    <w:p w:rsidR="004E15C2" w:rsidRDefault="004E15C2" w:rsidP="004E15C2">
      <w:pPr>
        <w:spacing w:line="276" w:lineRule="auto"/>
        <w:jc w:val="both"/>
        <w:rPr>
          <w:u w:val="single"/>
        </w:rPr>
      </w:pPr>
      <w:r>
        <w:rPr>
          <w:b/>
          <w:u w:val="single"/>
        </w:rPr>
        <w:t>8. A bölcsődei gondozás-nevelés főbb helyzeteinek megvalósítása</w:t>
      </w:r>
    </w:p>
    <w:p w:rsidR="004E15C2" w:rsidRDefault="004E15C2" w:rsidP="004E15C2">
      <w:pPr>
        <w:spacing w:line="276" w:lineRule="auto"/>
        <w:jc w:val="both"/>
        <w:rPr>
          <w:u w:val="single"/>
        </w:rPr>
      </w:pPr>
    </w:p>
    <w:p w:rsidR="004E15C2" w:rsidRDefault="004E15C2" w:rsidP="004E15C2">
      <w:pPr>
        <w:spacing w:line="276" w:lineRule="auto"/>
        <w:jc w:val="both"/>
      </w:pPr>
      <w:r>
        <w:t>A gondozás, az étkezés, a játék és a különböző tevékenységek a bölcsődei élet egyenrangúan fontos helyzetei, melyekben lényeges a gyermek szabad aktivitás iránti igényének és kompetencia érzésének erősítése.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t>A</w:t>
      </w:r>
      <w:r>
        <w:rPr>
          <w:b/>
        </w:rPr>
        <w:t xml:space="preserve"> gondozás </w:t>
      </w:r>
      <w:r>
        <w:t xml:space="preserve">bensőséges interakciós helyzet kisgyermeknevelő és gyermek között, melynek elsődleges célja a gyermek testi szükségleteinek kielégítése. A személyes és szociális kompetencia kialakulásának egyik feltétele, hogy a gyermek csecsemőkortól kezdve aktívan vehessen részt a gondozási műveletekben, lehetősége legyen úgy próbálkozni, hogy közben érzi a kisgyermeknevelő figyelmét, biztatását, támogató segítségét. Lényeges az elegendő idő biztosítása, mivel az egyes mozzanatok megtanulása hosszú gyakorlást igényel. 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lastRenderedPageBreak/>
        <w:t xml:space="preserve">A </w:t>
      </w:r>
      <w:r>
        <w:rPr>
          <w:b/>
        </w:rPr>
        <w:t xml:space="preserve">játék </w:t>
      </w:r>
      <w:r>
        <w:t>a gyermekkor legfontosabb tevékenysége, amely segíti a gyermeket a világ megismerésében és befogadásában, elősegíti a testi, az érzelmi, az értelmi, és a szociális fejlődést. A kisgyermeknevelő a játék feltételeinek biztosításával és nevelői magatartásával támogatja az elmélyült, nyugodt játéktevékenységet, a kreativitást. A játék ad elsősorban lehetőséget a társkapcsolatok fejlődéséhez.</w:t>
      </w:r>
    </w:p>
    <w:p w:rsidR="004E15C2" w:rsidRDefault="004E15C2" w:rsidP="004E15C2">
      <w:pPr>
        <w:spacing w:line="276" w:lineRule="auto"/>
        <w:jc w:val="both"/>
      </w:pPr>
      <w:r>
        <w:t xml:space="preserve">A személyes kapcsolatban, játékhelyzetekben átélt </w:t>
      </w:r>
      <w:r>
        <w:rPr>
          <w:b/>
        </w:rPr>
        <w:t>mondókázás, éneklés</w:t>
      </w:r>
      <w:r>
        <w:t xml:space="preserve"> pozitív érzelmeket keltenek, örömélményt, érzelmi biztonságot adnak a kisgyermeknek. Az ismétlődések, a játékos mozdulatok megerősítik a zenei élményt, a zenei emlékezetet.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t xml:space="preserve">A </w:t>
      </w:r>
      <w:r>
        <w:rPr>
          <w:b/>
        </w:rPr>
        <w:t>vers, mese</w:t>
      </w:r>
      <w:r>
        <w:t xml:space="preserve"> nagy hatással van a kisgyermek érzelmi-, értelmi- (ezen belül beszéd, gondolkodás, emlékezet és képzelet) és szocializáció fejlődésére. A versnek elsősorban a ritmusa, a mesének pedig a tartalma hat az érzelmeken keresztül a személyiségre.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t xml:space="preserve">Az </w:t>
      </w:r>
      <w:r>
        <w:rPr>
          <w:b/>
        </w:rPr>
        <w:t>alkotó tevékenység</w:t>
      </w:r>
      <w:r>
        <w:t xml:space="preserve"> során az öröm forrása maga a tevékenység- az érzelmek feldolgozása és kifejezése, az önkifejezés, az alkotás- nem az eredmény. A kisgyermeknevelő a feltételek biztosításával, az egyes technikák megmutatásával, a gyermek pillanatnyi igényeinek megfelelő technikai segítéssel, az alkotókedv ébren tartásával, a gyermek alkotásának elismerésével és megbecsülésével, megőrzésével segítheti az alkotó tevékenységek iránti érdeklődést és a személyiségfejlődésre gyakorolt hatások érvényesülését.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t xml:space="preserve">Csecsemő- és kisgyermekkorban a </w:t>
      </w:r>
      <w:r>
        <w:rPr>
          <w:b/>
        </w:rPr>
        <w:t>mozgás</w:t>
      </w:r>
      <w:r>
        <w:t xml:space="preserve"> alapvető formái alakulnak ki, fejlődnek. A mozgásigény rendkívül nagy, az egészséges gyermek örömmel gyakorolja a mozgást. Mind a szobában, mind az udvaron biztosítani kell a gyermekek számára minél nagyobb mozgásteret, mozgásfejlesztő játékokat, melyek használata során gyakorolják a gyermekek az egyes mozgásformákat, fejlődik mozgáskoordinációjuk, harmonikussá válik mozgásuk.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t xml:space="preserve">A bölcsődei </w:t>
      </w:r>
      <w:r w:rsidRPr="00875797">
        <w:t>nevelés-gondozás</w:t>
      </w:r>
      <w:r>
        <w:t xml:space="preserve"> területén a </w:t>
      </w:r>
      <w:r>
        <w:rPr>
          <w:b/>
        </w:rPr>
        <w:t>tanulás</w:t>
      </w:r>
      <w:r>
        <w:t xml:space="preserve"> fogalmát a lehető legtágabban értelmezzük: minden olyan tapasztalat- és/vagy információszerzési </w:t>
      </w:r>
      <w:r w:rsidRPr="00875797">
        <w:t>folyamat tanulás,</w:t>
      </w:r>
      <w:r>
        <w:t xml:space="preserve"> amely tartós változást idéz elő a viselkedésben és/vagy a gondolkodásban. 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t xml:space="preserve">A tanulás a gyermek korából és fejlettségéből adódó tevékenység, illetve tevékenységbe ágyazottan történik. A tanulás legfontosabb irányítója a személyes kíváncsiság, az érdeklődés. </w:t>
      </w:r>
    </w:p>
    <w:p w:rsidR="004E15C2" w:rsidRDefault="004E15C2" w:rsidP="004E15C2">
      <w:pPr>
        <w:spacing w:line="276" w:lineRule="auto"/>
        <w:jc w:val="both"/>
      </w:pPr>
      <w:r>
        <w:t>A kisgyermekkori tanulás színterei a természetes élethelyzetek: a gondozás és a játék, a felnőttel és a társakkal való együttes tevékenység és kommunikáció. A tanulás formái: utánzás, spontán játékos tapasztalatszerzés, a kisgyermeknevelő- gyermek interakcióból származó ismeretszerzés és szokáskialakítás.</w:t>
      </w:r>
    </w:p>
    <w:p w:rsidR="004E15C2" w:rsidRDefault="004E15C2" w:rsidP="004E15C2">
      <w:pPr>
        <w:spacing w:line="276" w:lineRule="auto"/>
        <w:jc w:val="both"/>
      </w:pPr>
    </w:p>
    <w:p w:rsidR="004E15C2" w:rsidRPr="00F04319" w:rsidRDefault="004E15C2" w:rsidP="004E15C2">
      <w:pPr>
        <w:spacing w:line="276" w:lineRule="auto"/>
        <w:jc w:val="both"/>
        <w:rPr>
          <w:b/>
          <w:bCs/>
          <w:u w:val="single"/>
        </w:rPr>
      </w:pPr>
      <w:r w:rsidRPr="00F04319">
        <w:rPr>
          <w:b/>
          <w:bCs/>
          <w:u w:val="single"/>
        </w:rPr>
        <w:t>9. Sajátos nevelési igényű gyermek nevelése, gondozása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t xml:space="preserve">A Gyvt. 42§ (3) bekezdés lehetőséget ad sajátos nevelési igényű gyermekek bölcsődében történő gondozására. A jogalkotó szándéka, hogy ezen gyermekek minél korábban bekerüljenek a napközbeni ellátásba, minden gyermek számára biztosítva legyen az esélyegyenlőség </w:t>
      </w:r>
      <w:r>
        <w:lastRenderedPageBreak/>
        <w:t>lehetősége. Városunkban elsősorban a Napsugár Bölcsőde fogadja a sajátos nevelési igényű és a korai fejlesztésre jogosult gyermekeket a Járási vagy Vármegyei Pedagógiai Szakszolgálat Szakértő Bizottsága által kiadott szakértői vélemény, vagy előzetes vizsgálati vélemény birtokában.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rPr>
          <w:b/>
          <w:u w:val="single"/>
        </w:rPr>
        <w:t>10. Jogvédelem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t>A Bölcsődék munkájuk során tiszteletben tartják az ellátásba bekerült gyermekek és hozzátartozóik jogait. Az intézmények dolgozói törekszenek a gyermeki jogok érvényre juttatására. Jogsértés észlelésénél jogvédelmet kér, és azonnal értesíti a gyermekvédelemben hatáskörrel rendelkező hatóságot. Az adatkezelés során különös figyelmet fordít a gyermek személyiségi jogainak védelmére, adatot csak jogszabály felhatalmazása alapján az arra illetékes személynek adhat ki. Az adatkezelést a 2011. évi CXII. törvény (Infotv.) szabályozza.</w:t>
      </w:r>
    </w:p>
    <w:p w:rsidR="004E15C2" w:rsidRDefault="004E15C2" w:rsidP="004E15C2">
      <w:pPr>
        <w:spacing w:line="276" w:lineRule="auto"/>
        <w:jc w:val="both"/>
      </w:pPr>
      <w:r>
        <w:t xml:space="preserve">Az ellátást igénybe vevőnek joga van a szociális helyzetére, egészségi és mentális állapotára való tekintettel egyéni szükségletei, speciális helyzete vagy állapota alapján a szolgáltatás igénybevételére, az egyenlő bánásmódra, vallási és etnikai hovatartozásra való tekintet nélkül. </w:t>
      </w:r>
    </w:p>
    <w:p w:rsidR="004E15C2" w:rsidRDefault="004E15C2" w:rsidP="004E15C2">
      <w:pPr>
        <w:spacing w:line="276" w:lineRule="auto"/>
        <w:jc w:val="both"/>
      </w:pPr>
      <w:r>
        <w:t>Az ellátás megkezdésekor az ellátásra jogosult gyermeket és törvényes képviselőjét, tájékoztatni kell az ellátás tartamáról és feltételeiről. Az ellátás megkezdésekor az ellátást nyújtó felhívja a gyermek törvényes képviselőjét az intézményi nyilvántartásokhoz szükséges adatok szolgáltatására. Minden eszközzel biztosítani kell az igénybe vevőnek az Alaptörvényben és jogszabályban alapvetően meghatározott jogait.</w:t>
      </w:r>
    </w:p>
    <w:p w:rsidR="004E15C2" w:rsidRDefault="004E15C2" w:rsidP="004E15C2">
      <w:pPr>
        <w:spacing w:line="276" w:lineRule="auto"/>
        <w:jc w:val="both"/>
      </w:pPr>
      <w:r>
        <w:t>Az igénybe vevő személyes adatainak védelme az intézmény alapvető feladata.</w:t>
      </w:r>
    </w:p>
    <w:p w:rsidR="004E15C2" w:rsidRDefault="004E15C2" w:rsidP="004E15C2">
      <w:pPr>
        <w:spacing w:line="276" w:lineRule="auto"/>
        <w:jc w:val="both"/>
        <w:rPr>
          <w:b/>
          <w:u w:val="single"/>
        </w:rPr>
      </w:pPr>
      <w:r>
        <w:t xml:space="preserve">A gyermeket megillető jogok érvényesülését a területileg illetékes gyermekjogi képviselő is figyelemmel kíséri. A gyermekjogi képviselő ellátja a gyermekvédelmi gondoskodásban részesülő gyermek e törvényben meghatározott jogainak védelmét, és segíti a gyermeket jogai megismerésében és érvényesítésében, valamint kötelességei megismerésében és teljesítésében. A gyermekjogi képviselő kiemelt figyelmet fordít a különleges vagy speciális ellátást igénylő gyermekek védelmére. </w:t>
      </w:r>
    </w:p>
    <w:p w:rsidR="004E15C2" w:rsidRDefault="004E15C2" w:rsidP="004E15C2">
      <w:pPr>
        <w:tabs>
          <w:tab w:val="left" w:pos="567"/>
        </w:tabs>
        <w:spacing w:line="276" w:lineRule="auto"/>
        <w:jc w:val="both"/>
        <w:rPr>
          <w:b/>
          <w:u w:val="single"/>
        </w:rPr>
      </w:pPr>
    </w:p>
    <w:p w:rsidR="004E15C2" w:rsidRDefault="004E15C2" w:rsidP="004E15C2">
      <w:pPr>
        <w:tabs>
          <w:tab w:val="left" w:pos="851"/>
        </w:tabs>
        <w:spacing w:line="276" w:lineRule="auto"/>
        <w:ind w:left="284" w:hanging="284"/>
        <w:jc w:val="both"/>
      </w:pPr>
      <w:r>
        <w:rPr>
          <w:b/>
        </w:rPr>
        <w:t>10.1 Gyermeki jogok</w:t>
      </w:r>
      <w:r>
        <w:t xml:space="preserve"> </w:t>
      </w:r>
    </w:p>
    <w:p w:rsidR="004E15C2" w:rsidRDefault="004E15C2" w:rsidP="004E15C2">
      <w:pPr>
        <w:tabs>
          <w:tab w:val="left" w:pos="851"/>
        </w:tabs>
        <w:spacing w:line="276" w:lineRule="auto"/>
        <w:ind w:left="284" w:hanging="284"/>
        <w:jc w:val="both"/>
      </w:pPr>
    </w:p>
    <w:p w:rsidR="004E15C2" w:rsidRDefault="004E15C2" w:rsidP="004E15C2">
      <w:pPr>
        <w:tabs>
          <w:tab w:val="left" w:pos="851"/>
        </w:tabs>
        <w:spacing w:line="276" w:lineRule="auto"/>
        <w:jc w:val="both"/>
      </w:pPr>
      <w:r>
        <w:t>A gyermekek védelméről és a gyámügyi igazgatásról szóló 1997. évi XXXI. évi törvény (továbbiakban: Gyvt.) értelmében:</w:t>
      </w:r>
    </w:p>
    <w:p w:rsidR="004E15C2" w:rsidRDefault="004E15C2" w:rsidP="004E15C2">
      <w:pPr>
        <w:numPr>
          <w:ilvl w:val="0"/>
          <w:numId w:val="35"/>
        </w:numPr>
        <w:tabs>
          <w:tab w:val="left" w:pos="851"/>
        </w:tabs>
        <w:spacing w:line="276" w:lineRule="auto"/>
        <w:jc w:val="both"/>
      </w:pPr>
      <w:r>
        <w:t>A gyermeknek joga van a testi, értelmi, érzelmi és erkölcsi fejlődését, jólétét biztosító saját családi környezetben történő nevelkedéshez</w:t>
      </w:r>
    </w:p>
    <w:p w:rsidR="004E15C2" w:rsidRDefault="004E15C2" w:rsidP="004E15C2">
      <w:pPr>
        <w:numPr>
          <w:ilvl w:val="0"/>
          <w:numId w:val="35"/>
        </w:numPr>
        <w:tabs>
          <w:tab w:val="left" w:pos="851"/>
        </w:tabs>
        <w:spacing w:line="276" w:lineRule="auto"/>
        <w:jc w:val="both"/>
      </w:pPr>
      <w:r>
        <w:t>A gyermeknek joga van ahhoz, hogy segítséget kapjon a saját családjában történő nevelkedéshez, személyiségének kibontakoztatásához, a fejlődését veszélyeztető helyzet elhárításához, a társadalomba való beilleszkedéséhez, valamint önálló életvitelének megteremtéséhez.</w:t>
      </w:r>
    </w:p>
    <w:p w:rsidR="004E15C2" w:rsidRDefault="004E15C2" w:rsidP="004E15C2">
      <w:pPr>
        <w:numPr>
          <w:ilvl w:val="0"/>
          <w:numId w:val="35"/>
        </w:numPr>
        <w:tabs>
          <w:tab w:val="left" w:pos="851"/>
        </w:tabs>
        <w:spacing w:line="276" w:lineRule="auto"/>
        <w:jc w:val="both"/>
      </w:pPr>
      <w:r>
        <w:t>A fogyatékos tartósan beteg gyermeknek joga van a fejlődését és személyisége kibontakozását segítő különleges eljáráshoz.</w:t>
      </w:r>
    </w:p>
    <w:p w:rsidR="004E15C2" w:rsidRDefault="004E15C2" w:rsidP="004E15C2">
      <w:pPr>
        <w:numPr>
          <w:ilvl w:val="0"/>
          <w:numId w:val="35"/>
        </w:numPr>
        <w:tabs>
          <w:tab w:val="left" w:pos="851"/>
        </w:tabs>
        <w:spacing w:line="276" w:lineRule="auto"/>
        <w:jc w:val="both"/>
      </w:pPr>
      <w:r>
        <w:lastRenderedPageBreak/>
        <w:t>A gyermeknek joga van ahhoz, hogy a fejlődésére ártalmas környezeti és társadalmi hatások, valamint az egészségére káros szerek ellen védelemben részesüljön.</w:t>
      </w:r>
    </w:p>
    <w:p w:rsidR="004E15C2" w:rsidRDefault="004E15C2" w:rsidP="004E15C2">
      <w:pPr>
        <w:numPr>
          <w:ilvl w:val="0"/>
          <w:numId w:val="35"/>
        </w:numPr>
        <w:tabs>
          <w:tab w:val="left" w:pos="851"/>
        </w:tabs>
        <w:spacing w:line="276" w:lineRule="auto"/>
        <w:jc w:val="both"/>
      </w:pPr>
      <w:r>
        <w:t>A gyermeknek joga van emberi méltósága tiszteletben tartásához, a bántalmazással - fizikai, szexuális vagy lelki erőszakkal -, az elhanyagolással és az információs ártalommal szembeni védelemhez.</w:t>
      </w:r>
    </w:p>
    <w:p w:rsidR="004E15C2" w:rsidRDefault="004E15C2" w:rsidP="004E15C2">
      <w:pPr>
        <w:numPr>
          <w:ilvl w:val="0"/>
          <w:numId w:val="35"/>
        </w:numPr>
        <w:tabs>
          <w:tab w:val="left" w:pos="851"/>
        </w:tabs>
        <w:spacing w:line="276" w:lineRule="auto"/>
        <w:jc w:val="both"/>
      </w:pPr>
      <w:r>
        <w:t>A gyermek szüleitől, vagy hozzátartozóitól csak saját érdekében, törvényben meghatározott esetekben és módon választható el. A gyermeket kizárólag anyagi okból fennálló veszélyeztetettség miatt nem szabad családjától elválasztani.</w:t>
      </w:r>
    </w:p>
    <w:p w:rsidR="004E15C2" w:rsidRDefault="004E15C2" w:rsidP="004E15C2">
      <w:pPr>
        <w:numPr>
          <w:ilvl w:val="0"/>
          <w:numId w:val="35"/>
        </w:numPr>
        <w:tabs>
          <w:tab w:val="left" w:pos="851"/>
        </w:tabs>
        <w:spacing w:line="276" w:lineRule="auto"/>
        <w:jc w:val="both"/>
      </w:pPr>
      <w:r>
        <w:t>A gyermeknek joga van - örökbefogadó családban vagy más, családot pótló ellátás formájában - a szülői vagy más hozzátartozói gondoskodást helyettesítő védelemhez.</w:t>
      </w:r>
    </w:p>
    <w:p w:rsidR="004E15C2" w:rsidRDefault="004E15C2" w:rsidP="004E15C2">
      <w:pPr>
        <w:numPr>
          <w:ilvl w:val="0"/>
          <w:numId w:val="35"/>
        </w:numPr>
        <w:tabs>
          <w:tab w:val="left" w:pos="851"/>
        </w:tabs>
        <w:spacing w:line="276" w:lineRule="auto"/>
        <w:jc w:val="both"/>
      </w:pPr>
      <w:r>
        <w:t>A gyermek, helyettesítő védelme során tiszteletben kell tartani lelkiismereti és vallás szabadságát, továbbá figyelemmel kell lenni nemzetiségi, etnikai és kulturális hovatartozására.</w:t>
      </w:r>
    </w:p>
    <w:p w:rsidR="004E15C2" w:rsidRDefault="004E15C2" w:rsidP="004E15C2">
      <w:pPr>
        <w:numPr>
          <w:ilvl w:val="0"/>
          <w:numId w:val="35"/>
        </w:numPr>
        <w:tabs>
          <w:tab w:val="left" w:pos="851"/>
        </w:tabs>
        <w:spacing w:line="276" w:lineRule="auto"/>
        <w:jc w:val="both"/>
      </w:pPr>
      <w:r>
        <w:t>A gyermeknek joga van származása, vér szerinti családja megismeréséhez és a kapcsolattartáshoz.</w:t>
      </w:r>
    </w:p>
    <w:p w:rsidR="004E15C2" w:rsidRDefault="004E15C2" w:rsidP="004E15C2">
      <w:pPr>
        <w:numPr>
          <w:ilvl w:val="0"/>
          <w:numId w:val="35"/>
        </w:numPr>
        <w:tabs>
          <w:tab w:val="left" w:pos="851"/>
        </w:tabs>
        <w:spacing w:line="276" w:lineRule="auto"/>
        <w:jc w:val="both"/>
      </w:pPr>
      <w:r>
        <w:t>A gyermeknek joga van ahhoz, hogy mindkét szülőjével kapcsolatot tartson abban az esetben is, ha a szülők különböző államokban élnek.</w:t>
      </w:r>
    </w:p>
    <w:p w:rsidR="004E15C2" w:rsidRDefault="004E15C2" w:rsidP="004E15C2">
      <w:pPr>
        <w:numPr>
          <w:ilvl w:val="0"/>
          <w:numId w:val="35"/>
        </w:numPr>
        <w:tabs>
          <w:tab w:val="left" w:pos="567"/>
        </w:tabs>
        <w:spacing w:line="276" w:lineRule="auto"/>
        <w:jc w:val="both"/>
      </w:pPr>
      <w:r>
        <w:t xml:space="preserve">   A gyermek védelmét ellátó szervezetek (a továbbiakban: intézmény) házirendje - e törvényben meghatározott keretek között - a gyermek életkorához, egészségi állapotához, fejlettségi szintjéhez igazodva állapítja meg a gyermekek jogai gyakorlásának és kötelességei teljesítésének szabályait.</w:t>
      </w:r>
    </w:p>
    <w:p w:rsidR="004E15C2" w:rsidRDefault="004E15C2" w:rsidP="004E15C2">
      <w:pPr>
        <w:tabs>
          <w:tab w:val="left" w:pos="851"/>
        </w:tabs>
        <w:spacing w:line="276" w:lineRule="auto"/>
        <w:jc w:val="both"/>
      </w:pPr>
    </w:p>
    <w:p w:rsidR="004E15C2" w:rsidRDefault="004E15C2" w:rsidP="004E15C2">
      <w:pPr>
        <w:tabs>
          <w:tab w:val="left" w:pos="851"/>
        </w:tabs>
        <w:spacing w:line="276" w:lineRule="auto"/>
        <w:jc w:val="both"/>
      </w:pPr>
    </w:p>
    <w:p w:rsidR="004E15C2" w:rsidRDefault="004E15C2" w:rsidP="004E15C2">
      <w:pPr>
        <w:tabs>
          <w:tab w:val="left" w:pos="851"/>
        </w:tabs>
        <w:spacing w:line="276" w:lineRule="auto"/>
        <w:ind w:left="284" w:hanging="284"/>
        <w:jc w:val="both"/>
      </w:pPr>
      <w:r>
        <w:rPr>
          <w:b/>
        </w:rPr>
        <w:t>10.2 A gyermeki jogok védelme:</w:t>
      </w:r>
    </w:p>
    <w:p w:rsidR="004E15C2" w:rsidRDefault="004E15C2" w:rsidP="004E15C2">
      <w:pPr>
        <w:tabs>
          <w:tab w:val="left" w:pos="426"/>
        </w:tabs>
        <w:spacing w:line="276" w:lineRule="auto"/>
        <w:jc w:val="both"/>
      </w:pPr>
    </w:p>
    <w:p w:rsidR="004E15C2" w:rsidRDefault="004E15C2" w:rsidP="004E15C2">
      <w:pPr>
        <w:tabs>
          <w:tab w:val="left" w:pos="426"/>
        </w:tabs>
        <w:spacing w:line="276" w:lineRule="auto"/>
        <w:jc w:val="both"/>
      </w:pPr>
      <w:r>
        <w:t>A gyermeki jogok védelme minden olyan természetes és jogi személy kötelessége, aki a</w:t>
      </w:r>
    </w:p>
    <w:p w:rsidR="004E15C2" w:rsidRDefault="004E15C2" w:rsidP="004E15C2">
      <w:pPr>
        <w:numPr>
          <w:ilvl w:val="0"/>
          <w:numId w:val="9"/>
        </w:numPr>
        <w:tabs>
          <w:tab w:val="decimal" w:pos="-1560"/>
          <w:tab w:val="left" w:pos="426"/>
        </w:tabs>
        <w:spacing w:line="276" w:lineRule="auto"/>
        <w:jc w:val="both"/>
      </w:pPr>
      <w:r>
        <w:t xml:space="preserve">gyermek alkotmányos jogainak védelmét az állampolgári jogok országgyűlési biztosa (a továbbiakban: biztos) a maga sajátos eszközeivel segíti, és ennek során </w:t>
      </w:r>
    </w:p>
    <w:p w:rsidR="004E15C2" w:rsidRDefault="004E15C2" w:rsidP="004E15C2">
      <w:pPr>
        <w:numPr>
          <w:ilvl w:val="0"/>
          <w:numId w:val="9"/>
        </w:numPr>
        <w:tabs>
          <w:tab w:val="decimal" w:pos="-1560"/>
          <w:tab w:val="left" w:pos="426"/>
        </w:tabs>
        <w:spacing w:line="276" w:lineRule="auto"/>
        <w:jc w:val="both"/>
      </w:pPr>
      <w:r>
        <w:t>a biztos feladata, hogy a gyermek alkotmányos jogait érintő - tudomására jutott - visszaéléseket kivizsgálja, és orvoslásuk érdekében általános vagy egyedi intézkedéseket kezdeményezzen,</w:t>
      </w:r>
    </w:p>
    <w:p w:rsidR="004E15C2" w:rsidRDefault="004E15C2" w:rsidP="004E15C2">
      <w:pPr>
        <w:numPr>
          <w:ilvl w:val="0"/>
          <w:numId w:val="9"/>
        </w:numPr>
        <w:tabs>
          <w:tab w:val="decimal" w:pos="-1560"/>
          <w:tab w:val="left" w:pos="426"/>
        </w:tabs>
        <w:spacing w:line="276" w:lineRule="auto"/>
        <w:jc w:val="both"/>
      </w:pPr>
      <w:r>
        <w:t>a biztos az a.) pontban megnevezett intézkedéseiről évente beszámol az országgyűlésnek</w:t>
      </w:r>
    </w:p>
    <w:p w:rsidR="004E15C2" w:rsidRDefault="004E15C2" w:rsidP="004E15C2">
      <w:pPr>
        <w:tabs>
          <w:tab w:val="decimal" w:pos="-1560"/>
          <w:tab w:val="left" w:pos="426"/>
        </w:tabs>
        <w:spacing w:line="276" w:lineRule="auto"/>
        <w:jc w:val="both"/>
      </w:pPr>
    </w:p>
    <w:p w:rsidR="004E15C2" w:rsidRDefault="004E15C2" w:rsidP="004E15C2">
      <w:pPr>
        <w:tabs>
          <w:tab w:val="decimal" w:pos="-1560"/>
          <w:tab w:val="left" w:pos="426"/>
        </w:tabs>
        <w:spacing w:line="276" w:lineRule="auto"/>
        <w:jc w:val="both"/>
      </w:pPr>
    </w:p>
    <w:p w:rsidR="004E15C2" w:rsidRDefault="004E15C2" w:rsidP="004E15C2">
      <w:pPr>
        <w:tabs>
          <w:tab w:val="left" w:pos="426"/>
        </w:tabs>
        <w:spacing w:line="276" w:lineRule="auto"/>
        <w:jc w:val="both"/>
      </w:pPr>
    </w:p>
    <w:p w:rsidR="004E15C2" w:rsidRDefault="004E15C2" w:rsidP="004E15C2">
      <w:pPr>
        <w:tabs>
          <w:tab w:val="left" w:pos="426"/>
        </w:tabs>
        <w:spacing w:line="276" w:lineRule="auto"/>
        <w:jc w:val="both"/>
      </w:pPr>
      <w:r>
        <w:rPr>
          <w:b/>
        </w:rPr>
        <w:t>10.3. Szülői jogok és kötelességek:</w:t>
      </w:r>
    </w:p>
    <w:p w:rsidR="004E15C2" w:rsidRDefault="004E15C2" w:rsidP="004E15C2">
      <w:pPr>
        <w:tabs>
          <w:tab w:val="decimal" w:pos="-1560"/>
          <w:tab w:val="left" w:pos="426"/>
        </w:tabs>
        <w:spacing w:line="276" w:lineRule="auto"/>
        <w:jc w:val="both"/>
      </w:pPr>
    </w:p>
    <w:p w:rsidR="004E15C2" w:rsidRDefault="004E15C2" w:rsidP="004E15C2">
      <w:pPr>
        <w:numPr>
          <w:ilvl w:val="0"/>
          <w:numId w:val="9"/>
        </w:numPr>
        <w:tabs>
          <w:tab w:val="decimal" w:pos="-1560"/>
          <w:tab w:val="left" w:pos="426"/>
        </w:tabs>
        <w:spacing w:line="276" w:lineRule="auto"/>
        <w:jc w:val="both"/>
      </w:pPr>
      <w:r>
        <w:t>A gyermek szülője jogosult és köteles arra, hogy gyermekét családban gondozza, nevelje és a gyermeke testi, értelmi, érzelmi és erkölcsi fejlődéséhez szükséges feltételeket - különösen a lakhatást, étkezést, ruházattal való ellátást -, valamint az oktatásához és az egészségügyi ellátásához való hozzájutást biztosítsa.</w:t>
      </w:r>
    </w:p>
    <w:p w:rsidR="004E15C2" w:rsidRDefault="004E15C2" w:rsidP="004E15C2">
      <w:pPr>
        <w:numPr>
          <w:ilvl w:val="0"/>
          <w:numId w:val="9"/>
        </w:numPr>
        <w:tabs>
          <w:tab w:val="decimal" w:pos="-1560"/>
          <w:tab w:val="left" w:pos="426"/>
        </w:tabs>
        <w:spacing w:line="276" w:lineRule="auto"/>
        <w:jc w:val="both"/>
      </w:pPr>
      <w:r>
        <w:lastRenderedPageBreak/>
        <w:t>A gyermek szülője jogosult arra, hogy a gyermeke nevelését segítő ellátásokról tájékoztatást, neveléséhez segítséget kapjon.</w:t>
      </w:r>
    </w:p>
    <w:p w:rsidR="004E15C2" w:rsidRDefault="004E15C2" w:rsidP="004E15C2">
      <w:pPr>
        <w:numPr>
          <w:ilvl w:val="0"/>
          <w:numId w:val="9"/>
        </w:numPr>
        <w:tabs>
          <w:tab w:val="decimal" w:pos="-1560"/>
          <w:tab w:val="left" w:pos="426"/>
        </w:tabs>
        <w:spacing w:line="276" w:lineRule="auto"/>
        <w:jc w:val="both"/>
      </w:pPr>
      <w:r>
        <w:t>A gyermek szülője - ha törvény másként nem rendelkezik - jogosult és köteles gyermekét annak személyi és vagyoni ügyeiben képviselni.</w:t>
      </w:r>
    </w:p>
    <w:p w:rsidR="004E15C2" w:rsidRDefault="004E15C2" w:rsidP="004E15C2">
      <w:pPr>
        <w:numPr>
          <w:ilvl w:val="0"/>
          <w:numId w:val="9"/>
        </w:numPr>
        <w:tabs>
          <w:tab w:val="decimal" w:pos="-1560"/>
          <w:tab w:val="left" w:pos="426"/>
        </w:tabs>
        <w:spacing w:line="276" w:lineRule="auto"/>
        <w:jc w:val="both"/>
      </w:pPr>
      <w:r>
        <w:t>A gyermek szülője köteles gyermekével együttműködni, és emberi méltóságát a 6.§. (5) bekezdése szerint tiszteletben tartani,</w:t>
      </w:r>
    </w:p>
    <w:p w:rsidR="004E15C2" w:rsidRDefault="004E15C2" w:rsidP="004E15C2">
      <w:pPr>
        <w:numPr>
          <w:ilvl w:val="0"/>
          <w:numId w:val="9"/>
        </w:numPr>
        <w:tabs>
          <w:tab w:val="decimal" w:pos="-1560"/>
          <w:tab w:val="left" w:pos="426"/>
        </w:tabs>
        <w:spacing w:line="276" w:lineRule="auto"/>
        <w:jc w:val="both"/>
      </w:pPr>
      <w:r>
        <w:t xml:space="preserve">gyermeke jogainak érvényesítése érdekében a szükséges intézkedéseket megtenni, </w:t>
      </w:r>
    </w:p>
    <w:p w:rsidR="004E15C2" w:rsidRDefault="004E15C2" w:rsidP="004E15C2">
      <w:pPr>
        <w:numPr>
          <w:ilvl w:val="0"/>
          <w:numId w:val="9"/>
        </w:numPr>
        <w:tabs>
          <w:tab w:val="decimal" w:pos="-1560"/>
          <w:tab w:val="left" w:pos="426"/>
        </w:tabs>
        <w:spacing w:line="276" w:lineRule="auto"/>
        <w:jc w:val="both"/>
      </w:pPr>
      <w:r>
        <w:t>a gyermeke ellátásában közreműködő személyekkel és szervekkel, továbbá a hatóságokkal együttműködni.</w:t>
      </w:r>
    </w:p>
    <w:p w:rsidR="004E15C2" w:rsidRDefault="004E15C2" w:rsidP="004E15C2">
      <w:pPr>
        <w:tabs>
          <w:tab w:val="decimal" w:pos="-1560"/>
          <w:tab w:val="left" w:pos="567"/>
          <w:tab w:val="left" w:pos="993"/>
        </w:tabs>
        <w:spacing w:line="276" w:lineRule="auto"/>
        <w:jc w:val="both"/>
      </w:pPr>
    </w:p>
    <w:p w:rsidR="004E15C2" w:rsidRDefault="004E15C2" w:rsidP="004E15C2">
      <w:pPr>
        <w:tabs>
          <w:tab w:val="decimal" w:pos="-1560"/>
          <w:tab w:val="left" w:pos="851"/>
        </w:tabs>
        <w:spacing w:line="276" w:lineRule="auto"/>
        <w:ind w:left="567" w:hanging="567"/>
        <w:jc w:val="both"/>
        <w:rPr>
          <w:b/>
        </w:rPr>
      </w:pPr>
      <w:r>
        <w:rPr>
          <w:b/>
        </w:rPr>
        <w:t>10.4 A jogosultak érdekvédelme</w:t>
      </w:r>
    </w:p>
    <w:p w:rsidR="004E15C2" w:rsidRDefault="004E15C2" w:rsidP="004E15C2">
      <w:pPr>
        <w:tabs>
          <w:tab w:val="decimal" w:pos="-1560"/>
          <w:tab w:val="left" w:pos="851"/>
        </w:tabs>
        <w:spacing w:line="276" w:lineRule="auto"/>
        <w:ind w:left="567" w:hanging="567"/>
        <w:jc w:val="both"/>
      </w:pPr>
    </w:p>
    <w:p w:rsidR="004E15C2" w:rsidRDefault="004E15C2" w:rsidP="004E15C2">
      <w:pPr>
        <w:tabs>
          <w:tab w:val="decimal" w:pos="-1560"/>
          <w:tab w:val="left" w:pos="851"/>
        </w:tabs>
        <w:spacing w:line="276" w:lineRule="auto"/>
        <w:jc w:val="both"/>
      </w:pPr>
      <w:r>
        <w:t>A Gyvt. 35. §.(1) bekezdése értelmében az intézmény fenntartója meghatározza az ellátásban részesülők érdekvédelmét szolgáló érdekképviseleti fórum megalakításának és működésének szabályait.</w:t>
      </w:r>
    </w:p>
    <w:p w:rsidR="004E15C2" w:rsidRDefault="004E15C2" w:rsidP="004E15C2">
      <w:pPr>
        <w:tabs>
          <w:tab w:val="decimal" w:pos="-1560"/>
          <w:tab w:val="left" w:pos="851"/>
        </w:tabs>
        <w:spacing w:line="276" w:lineRule="auto"/>
        <w:jc w:val="both"/>
      </w:pPr>
      <w:r>
        <w:t>Az érdekképviseleti fórum szavazati jogú választott tagjai:</w:t>
      </w:r>
    </w:p>
    <w:p w:rsidR="004E15C2" w:rsidRDefault="004E15C2" w:rsidP="004E15C2">
      <w:pPr>
        <w:numPr>
          <w:ilvl w:val="0"/>
          <w:numId w:val="8"/>
        </w:numPr>
        <w:tabs>
          <w:tab w:val="decimal" w:pos="-1560"/>
          <w:tab w:val="left" w:pos="851"/>
          <w:tab w:val="left" w:pos="1068"/>
        </w:tabs>
        <w:spacing w:line="276" w:lineRule="auto"/>
        <w:ind w:left="1068"/>
        <w:jc w:val="both"/>
      </w:pPr>
      <w:r>
        <w:t>az ellátásban részesülő gyermek szülei vagy más törvényes képviselői,</w:t>
      </w:r>
    </w:p>
    <w:p w:rsidR="004E15C2" w:rsidRDefault="004E15C2" w:rsidP="004E15C2">
      <w:pPr>
        <w:numPr>
          <w:ilvl w:val="0"/>
          <w:numId w:val="8"/>
        </w:numPr>
        <w:tabs>
          <w:tab w:val="decimal" w:pos="-1560"/>
          <w:tab w:val="left" w:pos="851"/>
          <w:tab w:val="left" w:pos="1068"/>
        </w:tabs>
        <w:spacing w:line="276" w:lineRule="auto"/>
        <w:ind w:left="1068"/>
        <w:jc w:val="both"/>
      </w:pPr>
      <w:r>
        <w:t>az intézmény dolgozóinak képviselői,</w:t>
      </w:r>
    </w:p>
    <w:p w:rsidR="004E15C2" w:rsidRDefault="004E15C2" w:rsidP="004E15C2">
      <w:pPr>
        <w:numPr>
          <w:ilvl w:val="0"/>
          <w:numId w:val="8"/>
        </w:numPr>
        <w:tabs>
          <w:tab w:val="decimal" w:pos="-1560"/>
          <w:tab w:val="left" w:pos="851"/>
          <w:tab w:val="left" w:pos="1068"/>
        </w:tabs>
        <w:spacing w:line="276" w:lineRule="auto"/>
        <w:ind w:left="1068"/>
        <w:jc w:val="both"/>
      </w:pPr>
      <w:r>
        <w:t>az intézményt fenntartó képviselői.</w:t>
      </w:r>
    </w:p>
    <w:p w:rsidR="004E15C2" w:rsidRDefault="004E15C2" w:rsidP="004E15C2">
      <w:pPr>
        <w:tabs>
          <w:tab w:val="decimal" w:pos="-1560"/>
          <w:tab w:val="left" w:pos="851"/>
          <w:tab w:val="left" w:pos="1068"/>
        </w:tabs>
        <w:spacing w:line="276" w:lineRule="auto"/>
        <w:ind w:left="1068"/>
        <w:jc w:val="both"/>
      </w:pPr>
    </w:p>
    <w:p w:rsidR="004E15C2" w:rsidRDefault="004E15C2" w:rsidP="004E15C2">
      <w:pPr>
        <w:tabs>
          <w:tab w:val="decimal" w:pos="-1560"/>
          <w:tab w:val="left" w:pos="851"/>
        </w:tabs>
        <w:spacing w:line="276" w:lineRule="auto"/>
        <w:jc w:val="both"/>
      </w:pPr>
      <w:r>
        <w:rPr>
          <w:b/>
        </w:rPr>
        <w:t>10.5 Az érdekképviseleti fórum</w:t>
      </w:r>
    </w:p>
    <w:p w:rsidR="004E15C2" w:rsidRDefault="004E15C2" w:rsidP="004E15C2">
      <w:pPr>
        <w:tabs>
          <w:tab w:val="decimal" w:pos="-1560"/>
          <w:tab w:val="left" w:pos="851"/>
        </w:tabs>
        <w:spacing w:line="276" w:lineRule="auto"/>
        <w:jc w:val="both"/>
      </w:pPr>
    </w:p>
    <w:p w:rsidR="004E15C2" w:rsidRDefault="004E15C2" w:rsidP="004E15C2">
      <w:pPr>
        <w:tabs>
          <w:tab w:val="decimal" w:pos="-1560"/>
          <w:tab w:val="left" w:pos="851"/>
          <w:tab w:val="left" w:pos="1068"/>
        </w:tabs>
        <w:spacing w:line="276" w:lineRule="auto"/>
        <w:ind w:left="708"/>
        <w:jc w:val="both"/>
      </w:pPr>
      <w:r>
        <w:t>- Megvizsgálja az elé terjesztett panaszokat.</w:t>
      </w:r>
    </w:p>
    <w:p w:rsidR="004E15C2" w:rsidRDefault="004E15C2" w:rsidP="004E15C2">
      <w:pPr>
        <w:numPr>
          <w:ilvl w:val="0"/>
          <w:numId w:val="3"/>
        </w:numPr>
        <w:tabs>
          <w:tab w:val="decimal" w:pos="-1560"/>
          <w:tab w:val="left" w:pos="851"/>
          <w:tab w:val="left" w:pos="1068"/>
        </w:tabs>
        <w:spacing w:line="276" w:lineRule="auto"/>
        <w:ind w:left="1068"/>
        <w:jc w:val="both"/>
      </w:pPr>
      <w:r>
        <w:t>Dönt hatáskörébe tartozó ügyekben</w:t>
      </w:r>
      <w:r>
        <w:rPr>
          <w:u w:val="single"/>
        </w:rPr>
        <w:t>.</w:t>
      </w:r>
    </w:p>
    <w:p w:rsidR="004E15C2" w:rsidRDefault="004E15C2" w:rsidP="004E15C2">
      <w:pPr>
        <w:numPr>
          <w:ilvl w:val="0"/>
          <w:numId w:val="3"/>
        </w:numPr>
        <w:tabs>
          <w:tab w:val="decimal" w:pos="-1560"/>
          <w:tab w:val="decimal" w:pos="851"/>
        </w:tabs>
        <w:spacing w:line="276" w:lineRule="auto"/>
        <w:ind w:left="851" w:hanging="143"/>
        <w:jc w:val="both"/>
      </w:pPr>
      <w:r>
        <w:t>Intézkedést kezdeményez a fenntartónál, az intézmény ellenőrzését ellátó fővárosi gyámhivatalnál, illetve más hatáskörrel rendelkező szervnél.</w:t>
      </w:r>
    </w:p>
    <w:p w:rsidR="004E15C2" w:rsidRDefault="004E15C2" w:rsidP="004E15C2">
      <w:pPr>
        <w:numPr>
          <w:ilvl w:val="0"/>
          <w:numId w:val="7"/>
        </w:numPr>
        <w:tabs>
          <w:tab w:val="decimal" w:pos="-1560"/>
          <w:tab w:val="left" w:pos="851"/>
          <w:tab w:val="left" w:pos="1068"/>
        </w:tabs>
        <w:spacing w:line="276" w:lineRule="auto"/>
        <w:ind w:left="1068"/>
        <w:jc w:val="both"/>
      </w:pPr>
      <w:r>
        <w:t>Véleményt nyilvánít az intézmény vezetőjénél a gyermeket érintő ügyekben.</w:t>
      </w:r>
    </w:p>
    <w:p w:rsidR="004E15C2" w:rsidRDefault="004E15C2" w:rsidP="004E15C2">
      <w:pPr>
        <w:numPr>
          <w:ilvl w:val="0"/>
          <w:numId w:val="6"/>
        </w:numPr>
        <w:tabs>
          <w:tab w:val="decimal" w:pos="-1560"/>
          <w:tab w:val="decimal" w:pos="851"/>
        </w:tabs>
        <w:spacing w:line="276" w:lineRule="auto"/>
        <w:ind w:left="851" w:hanging="143"/>
        <w:jc w:val="both"/>
      </w:pPr>
      <w:r>
        <w:t>Javaslatot tehet az intézmény alaptevékenységével összhangban végzett szolgáltatások tervezéséről, működéséről, ebből származó bevételének felhasználásáról.</w:t>
      </w:r>
    </w:p>
    <w:p w:rsidR="004E15C2" w:rsidRPr="009F55CA" w:rsidRDefault="004E15C2" w:rsidP="004E15C2">
      <w:pPr>
        <w:numPr>
          <w:ilvl w:val="0"/>
          <w:numId w:val="5"/>
        </w:numPr>
        <w:tabs>
          <w:tab w:val="decimal" w:pos="-1560"/>
          <w:tab w:val="left" w:pos="851"/>
          <w:tab w:val="left" w:pos="1068"/>
        </w:tabs>
        <w:spacing w:line="276" w:lineRule="auto"/>
        <w:ind w:left="1068"/>
        <w:jc w:val="both"/>
        <w:rPr>
          <w:b/>
          <w:u w:val="single"/>
        </w:rPr>
      </w:pPr>
      <w:r>
        <w:t>Egyetértési jogot gyakorol a házirend jóváhagyásánál.</w:t>
      </w:r>
    </w:p>
    <w:p w:rsidR="004E15C2" w:rsidRDefault="004E15C2" w:rsidP="004E15C2">
      <w:pPr>
        <w:tabs>
          <w:tab w:val="decimal" w:pos="-1560"/>
          <w:tab w:val="left" w:pos="851"/>
          <w:tab w:val="left" w:pos="1068"/>
        </w:tabs>
        <w:spacing w:line="276" w:lineRule="auto"/>
        <w:jc w:val="both"/>
      </w:pPr>
    </w:p>
    <w:p w:rsidR="004E15C2" w:rsidRPr="0042227F" w:rsidRDefault="004E15C2" w:rsidP="004E15C2">
      <w:pPr>
        <w:tabs>
          <w:tab w:val="decimal" w:pos="-1560"/>
          <w:tab w:val="left" w:pos="851"/>
          <w:tab w:val="left" w:pos="1068"/>
        </w:tabs>
        <w:spacing w:line="240" w:lineRule="auto"/>
        <w:jc w:val="both"/>
        <w:rPr>
          <w:b/>
          <w:color w:val="auto"/>
          <w:kern w:val="0"/>
          <w:lang w:eastAsia="ar-SA" w:bidi="ar-SA"/>
        </w:rPr>
      </w:pPr>
      <w:r>
        <w:rPr>
          <w:b/>
          <w:color w:val="auto"/>
          <w:kern w:val="0"/>
          <w:lang w:eastAsia="ar-SA" w:bidi="ar-SA"/>
        </w:rPr>
        <w:t>10</w:t>
      </w:r>
      <w:r w:rsidRPr="0042227F">
        <w:rPr>
          <w:b/>
          <w:color w:val="auto"/>
          <w:kern w:val="0"/>
          <w:lang w:eastAsia="ar-SA" w:bidi="ar-SA"/>
        </w:rPr>
        <w:t>.6 A szolgáltatást végzők jogai</w:t>
      </w:r>
    </w:p>
    <w:p w:rsidR="004E15C2" w:rsidRPr="0042227F" w:rsidRDefault="004E15C2" w:rsidP="004E15C2">
      <w:pPr>
        <w:tabs>
          <w:tab w:val="decimal" w:pos="-1560"/>
          <w:tab w:val="left" w:pos="851"/>
          <w:tab w:val="left" w:pos="1068"/>
        </w:tabs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4E15C2" w:rsidRPr="0042227F" w:rsidRDefault="004E15C2" w:rsidP="004E15C2">
      <w:pPr>
        <w:tabs>
          <w:tab w:val="decimal" w:pos="-1560"/>
          <w:tab w:val="left" w:pos="851"/>
          <w:tab w:val="left" w:pos="1068"/>
        </w:tabs>
        <w:spacing w:line="240" w:lineRule="auto"/>
        <w:jc w:val="both"/>
        <w:rPr>
          <w:color w:val="auto"/>
          <w:kern w:val="0"/>
          <w:lang w:eastAsia="ar-SA" w:bidi="ar-SA"/>
        </w:rPr>
      </w:pPr>
      <w:r w:rsidRPr="0042227F">
        <w:rPr>
          <w:color w:val="auto"/>
          <w:kern w:val="0"/>
          <w:lang w:eastAsia="ar-SA" w:bidi="ar-SA"/>
        </w:rPr>
        <w:t>A szociális ágazatban foglalkoztatottak, vagy munkaviszonyban álló személyek esetében biztosítani kell, hogy a munkavégzéshez kapcsolódó megbecsülést megkapják, tiszteletben tartsák emberi méltóságukat és személyiségi jogaikat. Munkájukat elismerjék, valamint a munkáltató megfelelő munkavégzési körülményeket biztosítson számukra.</w:t>
      </w:r>
    </w:p>
    <w:p w:rsidR="004E15C2" w:rsidRDefault="004E15C2" w:rsidP="004E15C2">
      <w:pPr>
        <w:tabs>
          <w:tab w:val="decimal" w:pos="-1560"/>
          <w:tab w:val="left" w:pos="851"/>
          <w:tab w:val="left" w:pos="1068"/>
        </w:tabs>
        <w:spacing w:line="276" w:lineRule="auto"/>
        <w:jc w:val="both"/>
        <w:rPr>
          <w:b/>
          <w:u w:val="single"/>
        </w:rPr>
      </w:pPr>
    </w:p>
    <w:p w:rsidR="004E15C2" w:rsidRDefault="004E15C2" w:rsidP="004E15C2">
      <w:pPr>
        <w:tabs>
          <w:tab w:val="decimal" w:pos="-1560"/>
          <w:tab w:val="left" w:pos="851"/>
          <w:tab w:val="left" w:pos="1068"/>
        </w:tabs>
        <w:spacing w:line="276" w:lineRule="auto"/>
        <w:jc w:val="both"/>
        <w:rPr>
          <w:b/>
          <w:u w:val="single"/>
        </w:rPr>
      </w:pPr>
    </w:p>
    <w:p w:rsidR="004E15C2" w:rsidRDefault="004E15C2" w:rsidP="004E15C2">
      <w:pPr>
        <w:spacing w:line="276" w:lineRule="auto"/>
        <w:jc w:val="both"/>
      </w:pPr>
      <w:r>
        <w:rPr>
          <w:b/>
          <w:u w:val="single"/>
        </w:rPr>
        <w:t>11. Jogorvoslati lehetőségek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lastRenderedPageBreak/>
        <w:t>Az ellátottak a szolgáltatással, kapcsolatos panaszaikkal, kifogásaikkal az intézményvezetőhöz fordulhatnak. Az intézményvezető a panasz kivizsgálása után írásban tájékoztatja az észrevételt tevőt. Amennyiben a panaszos az intézményvezetői tájékoztatással szemben is kifogással kíván élni, akkor az intézmény szakmai működését felügyelő Dunakeszi Város Önkormányzata, valamint Pest Megyei Kormányhivatal Gyámügyi és Igazságügyi Főosztály Szociális Osztályhoz fordulhatnak.</w:t>
      </w:r>
    </w:p>
    <w:p w:rsidR="004E15C2" w:rsidRDefault="004E15C2" w:rsidP="004E15C2">
      <w:pPr>
        <w:tabs>
          <w:tab w:val="left" w:pos="851"/>
        </w:tabs>
        <w:spacing w:line="276" w:lineRule="auto"/>
        <w:ind w:left="708"/>
        <w:jc w:val="both"/>
      </w:pPr>
    </w:p>
    <w:p w:rsidR="004E15C2" w:rsidRDefault="004E15C2" w:rsidP="004E15C2">
      <w:pPr>
        <w:tabs>
          <w:tab w:val="left" w:pos="851"/>
        </w:tabs>
        <w:spacing w:after="120" w:line="276" w:lineRule="auto"/>
        <w:jc w:val="both"/>
      </w:pPr>
      <w:r>
        <w:rPr>
          <w:b/>
        </w:rPr>
        <w:t>Panasszal élhetnek</w:t>
      </w:r>
      <w:r>
        <w:t xml:space="preserve"> a gyermekek érdekeinek védelmét ellátó érdekképviseleti és szakmai szervek a házirendbe foglaltak szerint az intézmény vezetőjénél vagy az érdekképviseleti fórumnál:</w:t>
      </w:r>
    </w:p>
    <w:p w:rsidR="004E15C2" w:rsidRDefault="004E15C2" w:rsidP="004E15C2">
      <w:pPr>
        <w:numPr>
          <w:ilvl w:val="0"/>
          <w:numId w:val="4"/>
        </w:numPr>
        <w:tabs>
          <w:tab w:val="decimal" w:pos="-1560"/>
          <w:tab w:val="left" w:pos="851"/>
          <w:tab w:val="left" w:pos="1068"/>
        </w:tabs>
        <w:spacing w:line="276" w:lineRule="auto"/>
        <w:ind w:left="1068"/>
        <w:jc w:val="both"/>
      </w:pPr>
      <w:r>
        <w:t>az ellátást érintő kifogások orvoslása érdekében</w:t>
      </w:r>
    </w:p>
    <w:p w:rsidR="004E15C2" w:rsidRDefault="004E15C2" w:rsidP="004E15C2">
      <w:pPr>
        <w:numPr>
          <w:ilvl w:val="0"/>
          <w:numId w:val="4"/>
        </w:numPr>
        <w:tabs>
          <w:tab w:val="decimal" w:pos="-1560"/>
          <w:tab w:val="left" w:pos="851"/>
          <w:tab w:val="left" w:pos="1068"/>
        </w:tabs>
        <w:spacing w:line="276" w:lineRule="auto"/>
        <w:ind w:left="1068"/>
        <w:jc w:val="both"/>
      </w:pPr>
      <w:r>
        <w:t>a gyermeki jogok sérelme,</w:t>
      </w:r>
    </w:p>
    <w:p w:rsidR="004E15C2" w:rsidRDefault="004E15C2" w:rsidP="004E15C2">
      <w:pPr>
        <w:numPr>
          <w:ilvl w:val="0"/>
          <w:numId w:val="4"/>
        </w:numPr>
        <w:tabs>
          <w:tab w:val="decimal" w:pos="-1560"/>
          <w:tab w:val="left" w:pos="851"/>
          <w:tab w:val="left" w:pos="1068"/>
        </w:tabs>
        <w:spacing w:line="276" w:lineRule="auto"/>
        <w:ind w:left="1068"/>
        <w:jc w:val="both"/>
      </w:pPr>
      <w:r>
        <w:t>az intézmény dolgozói kötelezettségszegése esetén.</w:t>
      </w:r>
    </w:p>
    <w:p w:rsidR="004E15C2" w:rsidRDefault="004E15C2" w:rsidP="004E15C2">
      <w:pPr>
        <w:tabs>
          <w:tab w:val="decimal" w:pos="-1560"/>
          <w:tab w:val="left" w:pos="851"/>
        </w:tabs>
        <w:spacing w:line="276" w:lineRule="auto"/>
        <w:ind w:left="1068"/>
        <w:jc w:val="both"/>
      </w:pPr>
    </w:p>
    <w:p w:rsidR="004E15C2" w:rsidRDefault="004E15C2" w:rsidP="004E15C2">
      <w:pPr>
        <w:tabs>
          <w:tab w:val="left" w:pos="851"/>
        </w:tabs>
        <w:spacing w:line="276" w:lineRule="auto"/>
        <w:jc w:val="both"/>
      </w:pPr>
      <w:r>
        <w:t>Az intézményvezető vagy az érdekképviseleti fórum a panaszt kivizsgálja – tájékoztat a panasz orvoslásának módjáról</w:t>
      </w:r>
    </w:p>
    <w:p w:rsidR="004E15C2" w:rsidRDefault="004E15C2" w:rsidP="004E15C2">
      <w:pPr>
        <w:tabs>
          <w:tab w:val="left" w:pos="-4962"/>
        </w:tabs>
        <w:spacing w:line="276" w:lineRule="auto"/>
        <w:jc w:val="both"/>
      </w:pPr>
      <w:r>
        <w:t>A szülő az intézmény fenntartójához vagy a gyermekjogi képviselőhöz fordulhat, ha az intézmény vezetője vagy az érdekképviseleti fórum 15 napon belül nem küld értesítést a vizsgálat eredményéről, vagy a tett intézkedéssel nem ért egyet.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rPr>
          <w:b/>
          <w:u w:val="single"/>
        </w:rPr>
        <w:t>A gyermekjogi képviselő elérhetősége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  <w:rPr>
          <w:b/>
        </w:rPr>
      </w:pPr>
      <w:r>
        <w:t>A területileg illetékes gyermekjogi képviselő elérhetősége a bejáratnál, jól látható helyen kifüggesztve megtalálható:</w:t>
      </w:r>
    </w:p>
    <w:p w:rsidR="004E15C2" w:rsidRPr="00CA1FC0" w:rsidRDefault="004E15C2" w:rsidP="004E15C2">
      <w:pPr>
        <w:spacing w:line="276" w:lineRule="auto"/>
        <w:ind w:left="2550"/>
        <w:jc w:val="both"/>
      </w:pPr>
      <w:r w:rsidRPr="00CA1FC0">
        <w:rPr>
          <w:b/>
        </w:rPr>
        <w:t>Juhász Erika</w:t>
      </w:r>
    </w:p>
    <w:p w:rsidR="004E15C2" w:rsidRPr="000F2B25" w:rsidRDefault="004E15C2" w:rsidP="004E15C2">
      <w:pPr>
        <w:spacing w:line="276" w:lineRule="auto"/>
        <w:ind w:left="2220" w:firstLine="330"/>
        <w:jc w:val="both"/>
      </w:pPr>
      <w:r w:rsidRPr="00CA1FC0">
        <w:t xml:space="preserve">E-mail cím: </w:t>
      </w:r>
      <w:hyperlink r:id="rId12" w:history="1">
        <w:r w:rsidRPr="00CA1FC0">
          <w:rPr>
            <w:color w:val="0000FF"/>
            <w:kern w:val="0"/>
            <w:u w:val="single"/>
            <w:lang w:eastAsia="ar-SA" w:bidi="ar-SA"/>
          </w:rPr>
          <w:t>erika.juhasz@ijsz.bm.gov.hu</w:t>
        </w:r>
      </w:hyperlink>
    </w:p>
    <w:p w:rsidR="004E15C2" w:rsidRDefault="004E15C2" w:rsidP="004E15C2">
      <w:pPr>
        <w:spacing w:line="276" w:lineRule="auto"/>
        <w:ind w:left="2220" w:firstLine="330"/>
        <w:jc w:val="both"/>
      </w:pPr>
      <w:r>
        <w:t>Telefonszám: +36-20-489-9629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  <w:rPr>
          <w:b/>
          <w:u w:val="single"/>
        </w:rPr>
      </w:pPr>
    </w:p>
    <w:p w:rsidR="004E15C2" w:rsidRDefault="004E15C2" w:rsidP="004E15C2">
      <w:pPr>
        <w:spacing w:line="276" w:lineRule="auto"/>
        <w:jc w:val="both"/>
        <w:rPr>
          <w:b/>
          <w:u w:val="single"/>
        </w:rPr>
      </w:pPr>
    </w:p>
    <w:p w:rsidR="004E15C2" w:rsidRDefault="004E15C2" w:rsidP="004E15C2">
      <w:pPr>
        <w:spacing w:line="276" w:lineRule="auto"/>
        <w:jc w:val="both"/>
        <w:rPr>
          <w:b/>
          <w:u w:val="single"/>
        </w:rPr>
      </w:pPr>
    </w:p>
    <w:p w:rsidR="004E15C2" w:rsidRDefault="004E15C2" w:rsidP="004E15C2">
      <w:pPr>
        <w:spacing w:line="276" w:lineRule="auto"/>
        <w:jc w:val="both"/>
        <w:rPr>
          <w:b/>
          <w:u w:val="single"/>
        </w:rPr>
      </w:pPr>
    </w:p>
    <w:p w:rsidR="004E15C2" w:rsidRDefault="004E15C2" w:rsidP="004E15C2">
      <w:pPr>
        <w:spacing w:line="276" w:lineRule="auto"/>
        <w:jc w:val="both"/>
        <w:rPr>
          <w:b/>
          <w:u w:val="single"/>
        </w:rPr>
      </w:pPr>
    </w:p>
    <w:p w:rsidR="004E15C2" w:rsidRDefault="004E15C2" w:rsidP="004E15C2">
      <w:pPr>
        <w:spacing w:line="276" w:lineRule="auto"/>
        <w:jc w:val="both"/>
        <w:rPr>
          <w:b/>
          <w:u w:val="single"/>
        </w:rPr>
      </w:pPr>
    </w:p>
    <w:p w:rsidR="004E15C2" w:rsidRDefault="004E15C2" w:rsidP="004E15C2">
      <w:pPr>
        <w:spacing w:line="276" w:lineRule="auto"/>
        <w:jc w:val="both"/>
        <w:rPr>
          <w:b/>
          <w:u w:val="single"/>
        </w:rPr>
      </w:pPr>
    </w:p>
    <w:p w:rsidR="004E15C2" w:rsidRDefault="004E15C2" w:rsidP="004E15C2">
      <w:pPr>
        <w:spacing w:line="276" w:lineRule="auto"/>
        <w:jc w:val="both"/>
      </w:pPr>
      <w:r>
        <w:rPr>
          <w:b/>
          <w:u w:val="single"/>
        </w:rPr>
        <w:t xml:space="preserve">12. A bölcsőde bemutatása 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t xml:space="preserve">A DÓHSZK Napsugár Bölcsőde 2019. szeptemberében átadott intézmény, melyet Dunakeszi Város Önkormányzata részben Európai Uniós forrásból finanszírozott beruházás keretében hozott létre. A fenntartó újabb sikeres pályázatának köszönhetően 2023. évben befejeződtek a bölcsőde bővítési munkálatai. A korszerűen kialakított épület megfelel a jelenleg érvényes </w:t>
      </w:r>
      <w:r>
        <w:lastRenderedPageBreak/>
        <w:t>szakmai követelményeknek. Az intézmény négy gondozási egységben, nyolc csoportszobában, 112 férőhellyel várja a gyermekeket. A bölcsőde tejkonyhával rendelkezik, így lehetőség van csecsemőkorú gyermekek fogadására is.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t>A Napsugár Bölcsőde 2253 m2 alapterületű épületét 10178 m2 füvesített, részben térkövezett burkolattal ellátott udvar veszi körül. Az udvaron az uniós szabványnak megfelelően telepített, fából készült játszóeszközök kerültek elhelyezésre, a megfelelő napvédelemről árnyékolóval lefedett területek gondoskodnak, melyek a fedett teraszokkal és a tornateremmel kiegészülve lehetőséget biztosítanak az időjárási körülményektől függetlenül a gyermekek nagymozgásos igényeinek kielégítésére. A balesetmentesség érdekében a játszóudvarok részben gumiborítással burkoltak.</w:t>
      </w:r>
    </w:p>
    <w:p w:rsidR="004E15C2" w:rsidRDefault="004E15C2" w:rsidP="004E15C2">
      <w:pPr>
        <w:spacing w:line="276" w:lineRule="auto"/>
        <w:jc w:val="both"/>
      </w:pPr>
      <w:r>
        <w:t>Az épületben a gondozási egységeken kívül található még kisgyermeknevelői szoba, orvosi szoba elkülönítővel, baba-mama szoba, szülői fogadó, vezetői iroda, tornaterem. A gazdasági épületszárnyban kapott helyet a gyógypedagógus irodája, a fejlesztő szoba, a melegítő konyha, a dajkák és a gondnok öltözője, mosókonyha, raktárak, műszaki helyiségek és dolgozói étkező.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t>A Napsugár Bölcsődében foglalkoztatott munkavállalók rendelkeznek a törvényben meghatározott szakképzettséggel. A rendeletben meghatározott személyi feltételeknek megfelelően bölcsődevezető irányítja az intézményt egy bölcsődevezető helyettes támogatásával, 16 kisgyermeknevelő öt bölcsődei dajka segítségével gondozza, neveli a gyermekeket. Egy fő gyógypedagógus segíti az eltérő fejlődésű gyermekek kiszűrését, fejlesztésének támogatását, valamint a bölcsődében ellátott sajátos nevelési igényű gyerekeket gondozó kisgyermeknevelők munkáját.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t>A Napsugár Bölcsőde egyéni arculatának központi eleme a mozgás és a szabad levegőn tartózkodás fontosságának szerepe, ami szorosan kapcsolódik másik fő arculati elemünkhöz, a környezettudatos nevelés alapjainak lefektetéséhez. Ennek értelmében a gyerekek az időjárás függvényében a lehető legtöbb időt a szabadban töltik. Kedvezőtlen időjárás esetén a felszerelt tornateremben, illetve a csoportszobákban található nagymozgásos játékeszközökkel biztosítjuk a mindennapos szabad mozgás lehetőségét. A mozgásfejlesztő eszközökkel felszerelt tornaszoba preventív, illetve korrekciós szerepet tölt be a tipikus fejlődésű, a sajátos nevelési igényű és a fejlődési problémákkal küzdő gyerekek esetében egyaránt.</w:t>
      </w:r>
    </w:p>
    <w:p w:rsidR="004E15C2" w:rsidRDefault="004E15C2" w:rsidP="004E15C2">
      <w:pPr>
        <w:spacing w:line="276" w:lineRule="auto"/>
        <w:jc w:val="both"/>
      </w:pPr>
      <w:r>
        <w:t>Másik hangsúlyos arculati elem a környezettudatos nevelés, mely részeként a kisgyermeknevelők az év folyamán megfigyelik a gyerekekkel az udvaron található állatokat, növényeket, télen a csoportszobák teraszaira kihelyezett madáretetőkbe együtt helyeznek eleséget. Az épület mellett kialakított konyhakertben termesztett zöldségek, illetve a csoportok teraszán elhelyezett virágládákba ültetett növények gondozása során lehetőségük van a gyerekekkel a növények fejlődésének megfigyelésére.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</w:pPr>
      <w:r>
        <w:rPr>
          <w:b/>
          <w:u w:val="single"/>
        </w:rPr>
        <w:t>13. Kiemelt szakmai feladatok</w:t>
      </w:r>
    </w:p>
    <w:p w:rsidR="004E15C2" w:rsidRDefault="004E15C2" w:rsidP="004E15C2">
      <w:pPr>
        <w:spacing w:line="276" w:lineRule="auto"/>
        <w:jc w:val="both"/>
        <w:rPr>
          <w:b/>
        </w:rPr>
      </w:pPr>
    </w:p>
    <w:p w:rsidR="004E15C2" w:rsidRDefault="004E15C2" w:rsidP="004E15C2">
      <w:pPr>
        <w:spacing w:line="276" w:lineRule="auto"/>
        <w:jc w:val="both"/>
        <w:rPr>
          <w:b/>
        </w:rPr>
      </w:pPr>
      <w:r>
        <w:rPr>
          <w:b/>
        </w:rPr>
        <w:lastRenderedPageBreak/>
        <w:t>13.1. Sajátos nevelési igényű gyermekek ellátása</w:t>
      </w:r>
    </w:p>
    <w:p w:rsidR="004E15C2" w:rsidRDefault="004E15C2" w:rsidP="004E15C2">
      <w:pPr>
        <w:spacing w:line="276" w:lineRule="auto"/>
        <w:jc w:val="both"/>
        <w:rPr>
          <w:b/>
        </w:rPr>
      </w:pPr>
    </w:p>
    <w:p w:rsidR="004E15C2" w:rsidRDefault="004E15C2" w:rsidP="004E15C2">
      <w:pPr>
        <w:spacing w:line="276" w:lineRule="auto"/>
        <w:jc w:val="both"/>
        <w:rPr>
          <w:bCs/>
        </w:rPr>
      </w:pPr>
      <w:r>
        <w:rPr>
          <w:bCs/>
        </w:rPr>
        <w:t xml:space="preserve">Integráló intézmény révén küldetésünknek tartjuk a sajátos nevelési igényű (továbbiakban SNI) és a korai fejlesztésre és gondozásra jogosult gyermekek nevelését, melyet teljes integrációban, vagy speciális csoportban valósítunk meg. Szeretnénk, hogy ezek a gyerekek segítségünkkel lehetőség szerint teljes értékű életet éljenek, illetve a tipikus fejlődésű gyermekek és családjaik szemlélete formálódjon. </w:t>
      </w:r>
    </w:p>
    <w:p w:rsidR="004E15C2" w:rsidRDefault="004E15C2" w:rsidP="004E15C2">
      <w:pPr>
        <w:spacing w:line="276" w:lineRule="auto"/>
        <w:jc w:val="both"/>
        <w:rPr>
          <w:bCs/>
        </w:rPr>
      </w:pPr>
      <w:r>
        <w:rPr>
          <w:bCs/>
        </w:rPr>
        <w:t>SNI vagy korai fejlesztésre és gondozásra jogosult gyermek beíratására szakértői vélemény vagy előzetes vizsgálati vélemény birtokában van lehetőség. A bölcsődébe felvételt nyerhetnek azon gyermekek, akik veleszületett vagy szerzett károsodás következtében valamilyen fogyatékkal élnek (testi-, érzékszervi-, értelmi-, beszédfogyaték, autizmus), vagy fejlődésükben oly mértékben visszamaradottak, hogy emiatt speciális bánásmódot, több figyelmet igényelnek és nem veszélyeztetik sem saját, sem társaik testi épségét. A felvételt megelőzi egy szülőkkel történő beszélgetés, mely során a bölcsőde gyógypedagógusa és szakmai vezetője megállapítja, hogy a gyermek bölcsődében gondozható-e. A sajátos nevelési igényű, vagy korai fejlesztésre jogosult gyermeket a bölcsődébe a gyermek törvényes képviselőjével kötött írásos megállapodás alapján három hónapos próbaidővel lehet felvenni. A próbaidő letelte után a gyermekkel közvetlenül foglalkozó szakmai csoport (saját kisgyermeknevelő, gyógypedagógus, bölcsődevezető) együttes véleménye figyelembevételével az intézmény vezetője a szülővel együtt értékeli a gyermek beilleszkedését és dönt a gyermek további gondozásáról. Sajátos nevelési igényű gyermek a bölcsődében az év augusztus 31-ig gondozható, amelyik évben betölti hatodik életévét.</w:t>
      </w:r>
    </w:p>
    <w:p w:rsidR="004E15C2" w:rsidRDefault="004E15C2" w:rsidP="004E15C2">
      <w:pPr>
        <w:spacing w:line="276" w:lineRule="auto"/>
        <w:jc w:val="both"/>
        <w:rPr>
          <w:bCs/>
        </w:rPr>
      </w:pPr>
    </w:p>
    <w:p w:rsidR="004E15C2" w:rsidRDefault="004E15C2" w:rsidP="004E15C2">
      <w:pPr>
        <w:spacing w:line="276" w:lineRule="auto"/>
        <w:jc w:val="both"/>
        <w:rPr>
          <w:bCs/>
        </w:rPr>
      </w:pPr>
      <w:r>
        <w:rPr>
          <w:bCs/>
        </w:rPr>
        <w:t>Sajátos nevelési igényű, vagy korai fejlesztésre jogosult gyermekek ellátása történhet teljes integrációban, ekkor egy vagy két sajátos nevelési igényű gyermek helyezhető el tipikus fejlődésű társakkal közös csoportban, ilyen esetben a csoport létszáma 10-11 fő lehet. Speciális csoport esetén legfeljebb 6 gyermek gondozható a csoportban. A jogszabály értelmében sajátos nevelési igényű, vagy korai fejlesztésre jogosult gyermek ellátása esetén a bölcsődében töltött idő napi négy óránál rövidebb időtartamban is meghatározható.</w:t>
      </w:r>
    </w:p>
    <w:p w:rsidR="004E15C2" w:rsidRDefault="004E15C2" w:rsidP="004E15C2">
      <w:pPr>
        <w:spacing w:line="276" w:lineRule="auto"/>
        <w:jc w:val="both"/>
        <w:rPr>
          <w:bCs/>
        </w:rPr>
      </w:pPr>
      <w:r>
        <w:rPr>
          <w:bCs/>
        </w:rPr>
        <w:t>A Napsugár Bölcsőde épülete teljes mértékben akadálymentes, csoportszobáinkban a sérülésnek megfelelő eszközöket, játékokat biztosítunk a gyerekek számára. Az új épületszárny egyik csoportszobájában indukciós hurok került kialakításra a hallássérült gyermekek fogadásának érdekében.</w:t>
      </w:r>
    </w:p>
    <w:p w:rsidR="004E15C2" w:rsidRDefault="004E15C2" w:rsidP="004E15C2">
      <w:pPr>
        <w:spacing w:line="276" w:lineRule="auto"/>
        <w:jc w:val="both"/>
        <w:rPr>
          <w:bCs/>
        </w:rPr>
      </w:pPr>
    </w:p>
    <w:p w:rsidR="004E15C2" w:rsidRDefault="004E15C2" w:rsidP="004E15C2">
      <w:pPr>
        <w:spacing w:line="276" w:lineRule="auto"/>
        <w:jc w:val="both"/>
        <w:rPr>
          <w:b/>
        </w:rPr>
      </w:pPr>
    </w:p>
    <w:p w:rsidR="004E15C2" w:rsidRDefault="004E15C2" w:rsidP="004E15C2">
      <w:pPr>
        <w:spacing w:line="276" w:lineRule="auto"/>
        <w:jc w:val="both"/>
      </w:pPr>
      <w:r>
        <w:rPr>
          <w:b/>
        </w:rPr>
        <w:t>13.2. Fejlesztésre szoruló gyermekek kiszűrése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t xml:space="preserve">A bölcsődében alkalmazunk egy, a város többi intézményében is szakmai feladatot ellátó gyógypedagógust, akinek jelenléte támogatja a fejlődési eltérések kiszűrését, a korai intervenciós szemlélet és a bölcsőde prevenciós feladatainak érvényesítését. Ennek érdekében a gyógypedagógus foglalkozik a fejlesztésre szoruló - nem sajátos nevelési igényű – gyerekekkel. Ha indokoltnak látja, felveszi a szülőkkel a kapcsolatot, javaslatot tesz további </w:t>
      </w:r>
      <w:r>
        <w:lastRenderedPageBreak/>
        <w:t>felmérésre, tovább küldi a gyermeket a megfelelő speciális szakemberekhez, támogatja a kisgyermeknevelők munkáját. Szakmai tevékenységét részben a felszerelt tornateremben, részben a szakmai fejlesztő eszközökkel ellátott gyógypedagógiai fejlesztő szobában látja el, ahol lehetősége van a szülőkkel történő konzultációkra is.</w:t>
      </w:r>
    </w:p>
    <w:p w:rsidR="004E15C2" w:rsidRDefault="004E15C2" w:rsidP="004E15C2">
      <w:pPr>
        <w:spacing w:line="276" w:lineRule="auto"/>
        <w:jc w:val="both"/>
        <w:rPr>
          <w:b/>
        </w:rPr>
      </w:pPr>
      <w:r>
        <w:t>A jelenlegi jogszabályi környezet a pedagógiai szakszolgálatok hatáskörébe rendelte a korai fejlesztést, így a szakértői véleménnyel rendelkező sajátos nevelési igényű és korai fejlesztésre jogosult gyermekek fejlesztése intézményünkön kívül valósul meg.</w:t>
      </w:r>
    </w:p>
    <w:p w:rsidR="004E15C2" w:rsidRDefault="004E15C2" w:rsidP="004E15C2">
      <w:pPr>
        <w:spacing w:after="120" w:line="276" w:lineRule="auto"/>
        <w:jc w:val="both"/>
        <w:rPr>
          <w:b/>
        </w:rPr>
      </w:pPr>
    </w:p>
    <w:p w:rsidR="004E15C2" w:rsidRDefault="004E15C2" w:rsidP="004E15C2">
      <w:pPr>
        <w:spacing w:after="120" w:line="276" w:lineRule="auto"/>
        <w:jc w:val="both"/>
      </w:pPr>
      <w:r>
        <w:rPr>
          <w:b/>
        </w:rPr>
        <w:t>13.3 Hagyományok, ünnepek</w:t>
      </w:r>
    </w:p>
    <w:p w:rsidR="004E15C2" w:rsidRDefault="004E15C2" w:rsidP="004E15C2">
      <w:pPr>
        <w:spacing w:after="120" w:line="276" w:lineRule="auto"/>
        <w:jc w:val="both"/>
      </w:pPr>
      <w:r>
        <w:t xml:space="preserve">A bölcsődében fontosnak tartjuk, hogy a gyermekek életében „különleges” napok is legyenek az év folyamán. A kulturális- és ünnepi szokások, hagyományok megismertetése mellett hangsúlyt fektetünk az egészséges-, környezettudatos életmód alapjainak lefektetésére, a természet megismerésére és védelmére. </w:t>
      </w:r>
    </w:p>
    <w:p w:rsidR="004E15C2" w:rsidRDefault="004E15C2" w:rsidP="004E15C2">
      <w:pPr>
        <w:spacing w:after="120" w:line="276" w:lineRule="auto"/>
        <w:jc w:val="both"/>
      </w:pPr>
      <w:r>
        <w:t>Bölcsődénkben ennek értelmében a helyi szokásoknak, adottságoknak megfelelően tartjuk meg a következő ünnepeket: Mackónap, Farsang, Víz világnapja, Húsvét, Föld napja, Anyák napja, Gyermeknap, Apák napja, Állatok világnapja, Márton nap, Mikulás, Karácsony</w:t>
      </w:r>
    </w:p>
    <w:p w:rsidR="004E15C2" w:rsidRDefault="004E15C2" w:rsidP="004E15C2">
      <w:pPr>
        <w:spacing w:line="276" w:lineRule="auto"/>
        <w:jc w:val="both"/>
      </w:pPr>
      <w:r>
        <w:t>A környezettudatos nevelés arculati elemhez illeszkedve a kisgyermeknevelők tematikus mondókákkal, dalokkal, mesékkel és kreatív kezdeményezésekkel készülnek a Víz világnapjára, Föld napjára és az Állatok világnapjára. Februárban a Gyertyaszentelőhöz kapcsolódóan Medvenapot rendezünk. A témához kapcsolódó ünnepek mellett példát kívánunk mutatni energiatakarékosság, szelektív hulladékgyűjtés révén a megfelelő szemlélet alapjainak lefektetésében.</w:t>
      </w:r>
    </w:p>
    <w:p w:rsidR="004E15C2" w:rsidRDefault="004E15C2" w:rsidP="004E15C2">
      <w:pPr>
        <w:spacing w:line="276" w:lineRule="auto"/>
        <w:jc w:val="both"/>
      </w:pPr>
      <w:r>
        <w:t>A közös ünnepeket úgy alakítjuk ki, hogy azok a csoporton belüli összetartozást, illetve az egész intézmény közösségét erősítsék. A születésnapok megünneplése, a farsang, a karácsonyi ünnepség, a húsvéti tojáskeresés, a Télapóvárás és az anyák-, illetve apák napi készülődés a hagyományok megismerését is segítik.</w:t>
      </w:r>
    </w:p>
    <w:p w:rsidR="004E15C2" w:rsidRDefault="004E15C2" w:rsidP="004E15C2">
      <w:pPr>
        <w:spacing w:line="276" w:lineRule="auto"/>
        <w:jc w:val="both"/>
      </w:pPr>
      <w:r>
        <w:t>A rendezvények egy részén a szülők is részt vehetnek, pl. Márton napi lámpás felvonulást, karácsony előtt adventi, húsvét előtt családokkal közös készülődést rendezünk, melyen a szülők a gyermekeikkel együtt kreatív díszeket készíthetnek. A rendezvényeken a közös élmény átélése, az ünnepi hangulat megteremtése a cél.</w:t>
      </w:r>
    </w:p>
    <w:p w:rsidR="004E15C2" w:rsidRDefault="004E15C2" w:rsidP="004E15C2">
      <w:pPr>
        <w:spacing w:line="276" w:lineRule="auto"/>
        <w:jc w:val="both"/>
      </w:pPr>
      <w:r>
        <w:t xml:space="preserve">A Gyereknapot délutáni időpontban rendezzük, ahol változatos programokat kínálunk a családok számára. </w:t>
      </w:r>
    </w:p>
    <w:p w:rsidR="004E15C2" w:rsidRDefault="004E15C2" w:rsidP="004E15C2">
      <w:pPr>
        <w:tabs>
          <w:tab w:val="left" w:pos="397"/>
          <w:tab w:val="left" w:pos="993"/>
        </w:tabs>
        <w:spacing w:line="276" w:lineRule="auto"/>
        <w:jc w:val="both"/>
        <w:rPr>
          <w:b/>
          <w:u w:val="single"/>
        </w:rPr>
      </w:pPr>
    </w:p>
    <w:p w:rsidR="004E15C2" w:rsidRDefault="004E15C2" w:rsidP="004E15C2">
      <w:pPr>
        <w:tabs>
          <w:tab w:val="left" w:pos="397"/>
          <w:tab w:val="left" w:pos="993"/>
        </w:tabs>
        <w:spacing w:line="276" w:lineRule="auto"/>
        <w:jc w:val="both"/>
        <w:rPr>
          <w:b/>
        </w:rPr>
      </w:pPr>
      <w:r>
        <w:rPr>
          <w:b/>
          <w:u w:val="single"/>
        </w:rPr>
        <w:t>14. A szakmai felkészültség elősegítése, biztosítása</w:t>
      </w:r>
    </w:p>
    <w:p w:rsidR="004E15C2" w:rsidRDefault="004E15C2" w:rsidP="004E15C2">
      <w:pPr>
        <w:tabs>
          <w:tab w:val="left" w:pos="397"/>
          <w:tab w:val="left" w:pos="993"/>
        </w:tabs>
        <w:spacing w:line="276" w:lineRule="auto"/>
        <w:jc w:val="both"/>
        <w:rPr>
          <w:b/>
        </w:rPr>
      </w:pPr>
    </w:p>
    <w:p w:rsidR="004E15C2" w:rsidRDefault="004E15C2" w:rsidP="004E15C2">
      <w:pPr>
        <w:tabs>
          <w:tab w:val="left" w:pos="397"/>
          <w:tab w:val="left" w:pos="993"/>
        </w:tabs>
        <w:spacing w:after="120" w:line="276" w:lineRule="auto"/>
        <w:jc w:val="both"/>
      </w:pPr>
      <w:r>
        <w:rPr>
          <w:b/>
        </w:rPr>
        <w:t>14.1. Házi továbbképzések</w:t>
      </w:r>
    </w:p>
    <w:p w:rsidR="004E15C2" w:rsidRDefault="004E15C2" w:rsidP="004E15C2">
      <w:pPr>
        <w:spacing w:after="120" w:line="276" w:lineRule="auto"/>
        <w:jc w:val="both"/>
        <w:rPr>
          <w:b/>
          <w:i/>
          <w:u w:val="single"/>
        </w:rPr>
      </w:pPr>
      <w:r>
        <w:t>A kisgyermeknevelők szakmai fejlődése és az egységes szakmai munka kialakítása érdekében rendszeres időközönként különböző témákban megbeszéléseket, előadásokat tartunk szakemberek bevonásával. A témaindítást követően ezt interaktív formában, mindenki aktív részvételével, véleménycserével kívánjuk folytatni.</w:t>
      </w:r>
    </w:p>
    <w:p w:rsidR="004E15C2" w:rsidRDefault="004E15C2" w:rsidP="004E15C2">
      <w:pPr>
        <w:spacing w:line="276" w:lineRule="auto"/>
        <w:jc w:val="both"/>
        <w:rPr>
          <w:b/>
          <w:i/>
          <w:u w:val="single"/>
        </w:rPr>
      </w:pPr>
    </w:p>
    <w:p w:rsidR="004E15C2" w:rsidRDefault="004E15C2" w:rsidP="004E15C2">
      <w:pPr>
        <w:tabs>
          <w:tab w:val="left" w:pos="851"/>
        </w:tabs>
        <w:spacing w:after="120" w:line="276" w:lineRule="auto"/>
        <w:jc w:val="both"/>
      </w:pPr>
      <w:r>
        <w:rPr>
          <w:b/>
        </w:rPr>
        <w:t xml:space="preserve">14.2. Kredit pontos továbbképzés </w:t>
      </w:r>
    </w:p>
    <w:p w:rsidR="004E15C2" w:rsidRDefault="004E15C2" w:rsidP="004E15C2">
      <w:pPr>
        <w:spacing w:after="120" w:line="276" w:lineRule="auto"/>
        <w:jc w:val="both"/>
      </w:pPr>
      <w:r>
        <w:t xml:space="preserve">A 8/2000. (VIII.4.) SzCsM rendelet szabályozza a személyes gondoskodást végző személyek adatainak működési nyilvántartásba vételét. A 9/2000. (VIII.4.) SzCsM rendelet pedig a személyes gondoskodást végző személyek továbbképzését határozza meg. </w:t>
      </w:r>
    </w:p>
    <w:p w:rsidR="004E15C2" w:rsidRDefault="004E15C2" w:rsidP="004E15C2">
      <w:pPr>
        <w:spacing w:line="276" w:lineRule="auto"/>
        <w:jc w:val="both"/>
      </w:pPr>
      <w:r>
        <w:t>Ezen rendeletek értelmében, a nyilvántartásba vett, szakképzett dolgozónak meghatározott számú kredit pontot kell gyűjtenie, a meghatározott képzési ciklus alatt. Fontos az ezzel kapcsolatos szervezési-, koordinációs feladatok zökkenőmentes és jól szervezett ellátása.</w:t>
      </w:r>
    </w:p>
    <w:p w:rsidR="004E15C2" w:rsidRDefault="004E15C2" w:rsidP="004E15C2">
      <w:pPr>
        <w:spacing w:line="276" w:lineRule="auto"/>
        <w:jc w:val="both"/>
        <w:rPr>
          <w:b/>
        </w:rPr>
      </w:pPr>
    </w:p>
    <w:p w:rsidR="004E15C2" w:rsidRDefault="004E15C2" w:rsidP="004E15C2">
      <w:pPr>
        <w:spacing w:after="120" w:line="276" w:lineRule="auto"/>
        <w:jc w:val="both"/>
      </w:pPr>
      <w:r>
        <w:rPr>
          <w:b/>
        </w:rPr>
        <w:t>14.3. Pályakezdő kisgyermeknevelők</w:t>
      </w:r>
    </w:p>
    <w:p w:rsidR="004E15C2" w:rsidRDefault="004E15C2" w:rsidP="004E15C2">
      <w:pPr>
        <w:spacing w:after="120" w:line="276" w:lineRule="auto"/>
        <w:jc w:val="both"/>
        <w:rPr>
          <w:b/>
        </w:rPr>
      </w:pPr>
      <w:r>
        <w:t>Nagy hangsúlyt kívánunk fektetni a pályakezdő kisgyermeknevelők betanítására. Megkülönböztetett figyelmet kell fordítani arra, hogy már a belépés után elsajátítsák az új dolgozók a szakmai elvárásoknak megfelelő tevékenységet, a helyi szokásokat. Szakmai fejlődésük támogatására belső pályakezdő továbbképzéseket szervezünk, mentori rendszert működtetünk.</w:t>
      </w:r>
    </w:p>
    <w:p w:rsidR="004E15C2" w:rsidRDefault="004E15C2" w:rsidP="004E15C2">
      <w:pPr>
        <w:spacing w:line="276" w:lineRule="auto"/>
        <w:jc w:val="both"/>
        <w:rPr>
          <w:b/>
        </w:rPr>
      </w:pPr>
    </w:p>
    <w:p w:rsidR="004E15C2" w:rsidRDefault="004E15C2" w:rsidP="004E15C2">
      <w:pPr>
        <w:spacing w:after="120" w:line="276" w:lineRule="auto"/>
        <w:jc w:val="both"/>
      </w:pPr>
      <w:r>
        <w:rPr>
          <w:b/>
        </w:rPr>
        <w:t>14.4. Gyakornokok</w:t>
      </w:r>
    </w:p>
    <w:p w:rsidR="004E15C2" w:rsidRDefault="004E15C2" w:rsidP="004E15C2">
      <w:pPr>
        <w:spacing w:after="120" w:line="276" w:lineRule="auto"/>
        <w:jc w:val="both"/>
        <w:rPr>
          <w:b/>
          <w:u w:val="single"/>
        </w:rPr>
      </w:pPr>
      <w:r>
        <w:t>A gyakornoki idő a felsőfokú szakképesítéssel rendelkező szakemberek esetében 2 év. Mind elméletben, mind gyakorlatban képeznünk kell őket és a 2. év végén számot kell adniuk arról, amit elsajátítottak és gyakornoki minősítést kell kapniuk.</w:t>
      </w:r>
    </w:p>
    <w:p w:rsidR="004E15C2" w:rsidRDefault="004E15C2" w:rsidP="004E15C2">
      <w:pPr>
        <w:spacing w:line="276" w:lineRule="auto"/>
        <w:jc w:val="both"/>
        <w:rPr>
          <w:b/>
          <w:u w:val="single"/>
        </w:rPr>
      </w:pPr>
    </w:p>
    <w:p w:rsidR="004E15C2" w:rsidRDefault="004E15C2" w:rsidP="004E15C2">
      <w:pPr>
        <w:spacing w:line="276" w:lineRule="auto"/>
        <w:jc w:val="both"/>
      </w:pPr>
      <w:r>
        <w:rPr>
          <w:b/>
          <w:u w:val="single"/>
        </w:rPr>
        <w:t>15. A bölcsőde kapcsolatai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t>A Család- és Gyermekjóléti Szolgálat a gyermekvédelem rendszerének kulcsfontosságú eleme. Tevékenysége során kapcsolatot tart fenn és együttműködik a jelzőrendszer többi tagjával, illetve a gyermekvédelem területén lévő társszervekkel, szakemberekkel. A szakmai együttműködés a településen található intézményekkel, az önkormányzattal, a felügyeleti szervekkel és más hatóságokkal a gyermekek érdekében elengedhetetlen. A kapcsolati háló megfelelő működése hozzájárul az eredményes, hatékony munkavégzéshez.</w:t>
      </w:r>
    </w:p>
    <w:p w:rsidR="004E15C2" w:rsidRDefault="004E15C2" w:rsidP="004E15C2">
      <w:pPr>
        <w:tabs>
          <w:tab w:val="left" w:pos="360"/>
        </w:tabs>
        <w:spacing w:line="276" w:lineRule="auto"/>
        <w:jc w:val="both"/>
      </w:pPr>
    </w:p>
    <w:p w:rsidR="004E15C2" w:rsidRDefault="004E15C2" w:rsidP="004E15C2">
      <w:pPr>
        <w:tabs>
          <w:tab w:val="left" w:pos="360"/>
        </w:tabs>
        <w:spacing w:line="276" w:lineRule="auto"/>
        <w:jc w:val="both"/>
      </w:pPr>
    </w:p>
    <w:p w:rsidR="004E15C2" w:rsidRDefault="004E15C2" w:rsidP="004E15C2">
      <w:pPr>
        <w:tabs>
          <w:tab w:val="left" w:pos="360"/>
        </w:tabs>
        <w:spacing w:line="276" w:lineRule="auto"/>
        <w:jc w:val="both"/>
      </w:pPr>
    </w:p>
    <w:p w:rsidR="004E15C2" w:rsidRDefault="004E15C2" w:rsidP="004E15C2">
      <w:pPr>
        <w:tabs>
          <w:tab w:val="left" w:pos="360"/>
        </w:tabs>
        <w:spacing w:line="276" w:lineRule="auto"/>
        <w:jc w:val="both"/>
      </w:pPr>
      <w:r>
        <w:t>Vertikális (alá-fölérendelt) viszonyban áll</w:t>
      </w:r>
    </w:p>
    <w:p w:rsidR="004E15C2" w:rsidRDefault="004E15C2" w:rsidP="004E15C2">
      <w:pPr>
        <w:numPr>
          <w:ilvl w:val="0"/>
          <w:numId w:val="13"/>
        </w:numPr>
        <w:suppressAutoHyphens w:val="0"/>
        <w:spacing w:line="276" w:lineRule="auto"/>
        <w:ind w:left="720"/>
        <w:jc w:val="both"/>
      </w:pPr>
      <w:r>
        <w:t>a fenntartóval,</w:t>
      </w:r>
    </w:p>
    <w:p w:rsidR="004E15C2" w:rsidRDefault="004E15C2" w:rsidP="004E15C2">
      <w:pPr>
        <w:numPr>
          <w:ilvl w:val="0"/>
          <w:numId w:val="13"/>
        </w:numPr>
        <w:suppressAutoHyphens w:val="0"/>
        <w:spacing w:line="276" w:lineRule="auto"/>
        <w:ind w:left="720"/>
        <w:jc w:val="both"/>
      </w:pPr>
      <w:r>
        <w:t>a szakmai felügyeleti szervvel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tabs>
          <w:tab w:val="left" w:pos="360"/>
        </w:tabs>
        <w:spacing w:line="276" w:lineRule="auto"/>
        <w:ind w:left="360" w:hanging="360"/>
        <w:jc w:val="both"/>
      </w:pPr>
      <w:r>
        <w:t>Horizontális (mellérendelt) viszonyban áll</w:t>
      </w:r>
    </w:p>
    <w:p w:rsidR="004E15C2" w:rsidRDefault="004E15C2" w:rsidP="004E15C2">
      <w:pPr>
        <w:numPr>
          <w:ilvl w:val="0"/>
          <w:numId w:val="12"/>
        </w:numPr>
        <w:tabs>
          <w:tab w:val="left" w:pos="720"/>
        </w:tabs>
        <w:suppressAutoHyphens w:val="0"/>
        <w:spacing w:line="276" w:lineRule="auto"/>
        <w:ind w:left="720"/>
        <w:jc w:val="both"/>
      </w:pPr>
      <w:r>
        <w:t>más bölcsődékkel</w:t>
      </w:r>
    </w:p>
    <w:p w:rsidR="004E15C2" w:rsidRDefault="004E15C2" w:rsidP="004E15C2">
      <w:pPr>
        <w:numPr>
          <w:ilvl w:val="0"/>
          <w:numId w:val="12"/>
        </w:numPr>
        <w:tabs>
          <w:tab w:val="left" w:pos="720"/>
        </w:tabs>
        <w:suppressAutoHyphens w:val="0"/>
        <w:spacing w:line="276" w:lineRule="auto"/>
        <w:ind w:left="720"/>
        <w:jc w:val="both"/>
      </w:pPr>
      <w:r>
        <w:t>más gyermeknevelési intézménnyel</w:t>
      </w:r>
    </w:p>
    <w:p w:rsidR="004E15C2" w:rsidRDefault="004E15C2" w:rsidP="004E15C2">
      <w:pPr>
        <w:numPr>
          <w:ilvl w:val="0"/>
          <w:numId w:val="12"/>
        </w:numPr>
        <w:tabs>
          <w:tab w:val="left" w:pos="720"/>
        </w:tabs>
        <w:suppressAutoHyphens w:val="0"/>
        <w:spacing w:line="276" w:lineRule="auto"/>
        <w:ind w:left="720"/>
        <w:jc w:val="both"/>
      </w:pPr>
      <w:r>
        <w:lastRenderedPageBreak/>
        <w:t>a gyermekek szüleivel</w:t>
      </w:r>
    </w:p>
    <w:p w:rsidR="004E15C2" w:rsidRDefault="004E15C2" w:rsidP="004E15C2">
      <w:pPr>
        <w:numPr>
          <w:ilvl w:val="0"/>
          <w:numId w:val="12"/>
        </w:numPr>
        <w:tabs>
          <w:tab w:val="left" w:pos="720"/>
        </w:tabs>
        <w:suppressAutoHyphens w:val="0"/>
        <w:spacing w:line="276" w:lineRule="auto"/>
        <w:ind w:left="720"/>
        <w:jc w:val="both"/>
      </w:pPr>
      <w:r>
        <w:t>gyermekvédelem szakembereivel</w:t>
      </w:r>
    </w:p>
    <w:p w:rsidR="004E15C2" w:rsidRDefault="004E15C2" w:rsidP="004E15C2">
      <w:pPr>
        <w:numPr>
          <w:ilvl w:val="0"/>
          <w:numId w:val="12"/>
        </w:numPr>
        <w:tabs>
          <w:tab w:val="left" w:pos="720"/>
        </w:tabs>
        <w:suppressAutoHyphens w:val="0"/>
        <w:spacing w:line="276" w:lineRule="auto"/>
        <w:ind w:left="720"/>
        <w:jc w:val="both"/>
      </w:pPr>
      <w:r>
        <w:t>család- és gyermekjóléti szolgálattal.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t>A bölcsőde a szakmai kompetenciahatárok tiszteletben tartásával együttműködik azokkal az intézményekkel, amelyek a gyermek bölcsődébe kerülése előtt, bölcsődébe járása idején és után szerepet töltenek be a gyermek életében (védőnői szolgálat, házi gyermekorvosi szolgálat, a kerületben működő nevelési tanácsadó, családsegítő központ, óvoda, képző intézmények, a korai fejlesztés szakemberei, a gyámügy, gyermekvédelem szakemberei).</w:t>
      </w:r>
    </w:p>
    <w:p w:rsidR="004E15C2" w:rsidRDefault="004E15C2" w:rsidP="004E15C2">
      <w:pPr>
        <w:spacing w:line="276" w:lineRule="auto"/>
        <w:jc w:val="both"/>
      </w:pPr>
      <w:r>
        <w:t>A jelzőrendszeri tagok együttműködésük irányvonalát a Gyermekvédelmi Fórumon és más szakmaközi megbeszéléseken határozzák meg. A Pest Megyei Kormányhivatal Dunakeszi Járási Hivatal Gyámügyi Osztályával, a településen található gyermeknevelési intézményekkel és a kistérségben lévő társszervekkel napi szintű a munkakapcsolat.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rPr>
          <w:b/>
          <w:u w:val="single"/>
        </w:rPr>
        <w:t>16. Együttműködés a családokkal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t xml:space="preserve">A bölcsődei gondozás-nevelés a családi neveléssel együtt, azt kiegészítve szolgálja a gyermek fejlődését. Ennek alapvető feltétele a család rendszerszemléletű megközelítése, a családdal való együttműködés és kapcsolattartás a családlátogatás és a napi találkozások során. </w:t>
      </w:r>
    </w:p>
    <w:p w:rsidR="004E15C2" w:rsidRDefault="004E15C2" w:rsidP="004E15C2">
      <w:pPr>
        <w:spacing w:line="276" w:lineRule="auto"/>
        <w:jc w:val="both"/>
      </w:pPr>
      <w:r>
        <w:t>Cél, hogy a szülő a kisgyermeknevelőn keresztül ismerje meg a bölcsőde gondozási-nevelési szokásait, hogy segíteni tudjon gyermekének az új személyekhez és az új környezethez való alkalmazkodásban. A kisgyermeknevelő pedig a szülő révén is ismerje meg a gyermek egyéni szokásait, hogy a gondozás-nevelés során azt figyelembe vehesse.</w:t>
      </w:r>
    </w:p>
    <w:p w:rsidR="004E15C2" w:rsidRDefault="004E15C2" w:rsidP="004E15C2">
      <w:pPr>
        <w:spacing w:line="276" w:lineRule="auto"/>
        <w:jc w:val="both"/>
      </w:pPr>
      <w:r>
        <w:t>A szülő joga, hogy</w:t>
      </w:r>
    </w:p>
    <w:p w:rsidR="004E15C2" w:rsidRDefault="004E15C2" w:rsidP="004E15C2">
      <w:pPr>
        <w:numPr>
          <w:ilvl w:val="0"/>
          <w:numId w:val="10"/>
        </w:numPr>
        <w:tabs>
          <w:tab w:val="left" w:pos="360"/>
        </w:tabs>
        <w:suppressAutoHyphens w:val="0"/>
        <w:spacing w:line="276" w:lineRule="auto"/>
        <w:ind w:left="360"/>
        <w:jc w:val="both"/>
      </w:pPr>
      <w:r>
        <w:t>megválassza az intézményt, melyre gyermeke gondozását- nevelését bízza,</w:t>
      </w:r>
    </w:p>
    <w:p w:rsidR="004E15C2" w:rsidRDefault="004E15C2" w:rsidP="004E15C2">
      <w:pPr>
        <w:numPr>
          <w:ilvl w:val="0"/>
          <w:numId w:val="10"/>
        </w:numPr>
        <w:tabs>
          <w:tab w:val="left" w:pos="360"/>
        </w:tabs>
        <w:suppressAutoHyphens w:val="0"/>
        <w:spacing w:line="276" w:lineRule="auto"/>
        <w:ind w:left="360"/>
        <w:jc w:val="both"/>
      </w:pPr>
      <w:r>
        <w:t>ismerje meg a gondozási-nevelési elveket,</w:t>
      </w:r>
    </w:p>
    <w:p w:rsidR="004E15C2" w:rsidRDefault="004E15C2" w:rsidP="004E15C2">
      <w:pPr>
        <w:numPr>
          <w:ilvl w:val="0"/>
          <w:numId w:val="10"/>
        </w:numPr>
        <w:tabs>
          <w:tab w:val="left" w:pos="360"/>
        </w:tabs>
        <w:suppressAutoHyphens w:val="0"/>
        <w:spacing w:line="276" w:lineRule="auto"/>
        <w:ind w:left="360"/>
        <w:jc w:val="both"/>
      </w:pPr>
      <w:r>
        <w:t>tanácsot, tájékoztatást kérjen és kapjon a kisgyermeknevelőtől,</w:t>
      </w:r>
    </w:p>
    <w:p w:rsidR="004E15C2" w:rsidRDefault="004E15C2" w:rsidP="004E15C2">
      <w:pPr>
        <w:numPr>
          <w:ilvl w:val="0"/>
          <w:numId w:val="10"/>
        </w:numPr>
        <w:tabs>
          <w:tab w:val="left" w:pos="360"/>
        </w:tabs>
        <w:suppressAutoHyphens w:val="0"/>
        <w:spacing w:line="276" w:lineRule="auto"/>
        <w:ind w:left="360"/>
        <w:jc w:val="both"/>
      </w:pPr>
      <w:r>
        <w:t>megismerhesse a gyermekcsoportok életét,</w:t>
      </w:r>
    </w:p>
    <w:p w:rsidR="004E15C2" w:rsidRDefault="004E15C2" w:rsidP="004E15C2">
      <w:pPr>
        <w:numPr>
          <w:ilvl w:val="0"/>
          <w:numId w:val="10"/>
        </w:numPr>
        <w:tabs>
          <w:tab w:val="left" w:pos="360"/>
        </w:tabs>
        <w:suppressAutoHyphens w:val="0"/>
        <w:spacing w:line="276" w:lineRule="auto"/>
        <w:ind w:left="360"/>
        <w:jc w:val="both"/>
      </w:pPr>
      <w:r>
        <w:t>a bölcsőde működéséről véleményt mondjon,</w:t>
      </w:r>
    </w:p>
    <w:p w:rsidR="004E15C2" w:rsidRDefault="004E15C2" w:rsidP="004E15C2">
      <w:pPr>
        <w:numPr>
          <w:ilvl w:val="0"/>
          <w:numId w:val="10"/>
        </w:numPr>
        <w:tabs>
          <w:tab w:val="left" w:pos="360"/>
        </w:tabs>
        <w:suppressAutoHyphens w:val="0"/>
        <w:spacing w:line="276" w:lineRule="auto"/>
        <w:ind w:left="360"/>
        <w:jc w:val="both"/>
      </w:pPr>
      <w:r>
        <w:t>javaslatot tegyen a bölcsőde működésével kapcsolatosan,</w:t>
      </w:r>
    </w:p>
    <w:p w:rsidR="004E15C2" w:rsidRPr="00CA1FC0" w:rsidRDefault="004E15C2" w:rsidP="004E15C2">
      <w:pPr>
        <w:numPr>
          <w:ilvl w:val="0"/>
          <w:numId w:val="10"/>
        </w:numPr>
        <w:tabs>
          <w:tab w:val="left" w:pos="360"/>
        </w:tabs>
        <w:suppressAutoHyphens w:val="0"/>
        <w:spacing w:line="276" w:lineRule="auto"/>
        <w:ind w:left="360"/>
        <w:jc w:val="both"/>
      </w:pPr>
      <w:r w:rsidRPr="00CA1FC0">
        <w:t>megismerje a gyermek ellátásával kapcsolatos dokumentumok</w:t>
      </w:r>
    </w:p>
    <w:p w:rsidR="004E15C2" w:rsidRDefault="004E15C2" w:rsidP="004E15C2">
      <w:pPr>
        <w:tabs>
          <w:tab w:val="left" w:pos="360"/>
        </w:tabs>
        <w:suppressAutoHyphens w:val="0"/>
        <w:spacing w:line="276" w:lineRule="auto"/>
        <w:jc w:val="both"/>
      </w:pPr>
    </w:p>
    <w:p w:rsidR="004E15C2" w:rsidRDefault="004E15C2" w:rsidP="004E15C2">
      <w:pPr>
        <w:tabs>
          <w:tab w:val="left" w:pos="360"/>
        </w:tabs>
        <w:suppressAutoHyphens w:val="0"/>
        <w:spacing w:line="276" w:lineRule="auto"/>
        <w:jc w:val="both"/>
      </w:pPr>
    </w:p>
    <w:p w:rsidR="004E15C2" w:rsidRDefault="004E15C2" w:rsidP="004E15C2">
      <w:pPr>
        <w:tabs>
          <w:tab w:val="left" w:pos="360"/>
        </w:tabs>
        <w:suppressAutoHyphens w:val="0"/>
        <w:spacing w:line="276" w:lineRule="auto"/>
        <w:jc w:val="both"/>
      </w:pPr>
    </w:p>
    <w:p w:rsidR="004E15C2" w:rsidRDefault="004E15C2" w:rsidP="004E15C2">
      <w:pPr>
        <w:tabs>
          <w:tab w:val="left" w:pos="360"/>
        </w:tabs>
        <w:suppressAutoHyphens w:val="0"/>
        <w:spacing w:line="276" w:lineRule="auto"/>
        <w:jc w:val="both"/>
      </w:pPr>
    </w:p>
    <w:p w:rsidR="004E15C2" w:rsidRDefault="004E15C2" w:rsidP="004E15C2">
      <w:pPr>
        <w:tabs>
          <w:tab w:val="left" w:pos="360"/>
        </w:tabs>
        <w:suppressAutoHyphens w:val="0"/>
        <w:spacing w:line="276" w:lineRule="auto"/>
        <w:jc w:val="both"/>
      </w:pPr>
      <w:r>
        <w:rPr>
          <w:b/>
          <w:u w:val="single"/>
        </w:rPr>
        <w:t>17. A megvalósítás várható következményei, hatásai</w:t>
      </w:r>
    </w:p>
    <w:p w:rsidR="004E15C2" w:rsidRDefault="004E15C2" w:rsidP="004E15C2">
      <w:pPr>
        <w:spacing w:line="276" w:lineRule="auto"/>
        <w:jc w:val="both"/>
      </w:pPr>
      <w:r>
        <w:t>A bölcsődei szolgáltatással a városban élő fiatal családok életminőség javítása érhető el. Napjainkban a kétkeresős családmodell a jellemző, ily módon valósulhat meg a gyermeket nevelő családok létbiztonsága. A bölcsődei nevelés biztosítja a gyermek egészséges szocializációját, mely meghatározója lehet további életútjának.</w:t>
      </w:r>
    </w:p>
    <w:p w:rsidR="004E15C2" w:rsidRDefault="004E15C2" w:rsidP="004E15C2">
      <w:pPr>
        <w:spacing w:line="276" w:lineRule="auto"/>
      </w:pPr>
    </w:p>
    <w:p w:rsidR="004E15C2" w:rsidRDefault="004E15C2" w:rsidP="004E15C2">
      <w:pPr>
        <w:spacing w:line="276" w:lineRule="auto"/>
      </w:pPr>
    </w:p>
    <w:p w:rsidR="004E15C2" w:rsidRDefault="004E15C2" w:rsidP="004E15C2">
      <w:pPr>
        <w:spacing w:line="276" w:lineRule="auto"/>
      </w:pPr>
      <w:r w:rsidRPr="00CA1FC0">
        <w:lastRenderedPageBreak/>
        <w:t>Dunakeszi, 202</w:t>
      </w:r>
      <w:r>
        <w:t>6. március 01.</w:t>
      </w:r>
    </w:p>
    <w:p w:rsidR="004E15C2" w:rsidRDefault="004E15C2" w:rsidP="004E15C2">
      <w:pPr>
        <w:spacing w:line="276" w:lineRule="auto"/>
      </w:pPr>
    </w:p>
    <w:p w:rsidR="004E15C2" w:rsidRDefault="004E15C2" w:rsidP="004E15C2">
      <w:pPr>
        <w:spacing w:line="276" w:lineRule="auto"/>
      </w:pPr>
    </w:p>
    <w:p w:rsidR="004E15C2" w:rsidRDefault="004E15C2" w:rsidP="004E15C2">
      <w:pPr>
        <w:spacing w:line="276" w:lineRule="auto"/>
      </w:pPr>
    </w:p>
    <w:p w:rsidR="004E15C2" w:rsidRDefault="004E15C2" w:rsidP="004E15C2">
      <w:pPr>
        <w:spacing w:line="276" w:lineRule="auto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5"/>
        <w:gridCol w:w="4605"/>
      </w:tblGrid>
      <w:tr w:rsidR="004E15C2" w:rsidTr="008E3D74">
        <w:tc>
          <w:tcPr>
            <w:tcW w:w="4605" w:type="dxa"/>
          </w:tcPr>
          <w:p w:rsidR="004E15C2" w:rsidRDefault="004E15C2" w:rsidP="008E3D74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Votisky Gabriella</w:t>
            </w:r>
          </w:p>
          <w:p w:rsidR="004E15C2" w:rsidRDefault="004E15C2" w:rsidP="008E3D74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bölcsődevezető</w:t>
            </w:r>
          </w:p>
        </w:tc>
        <w:tc>
          <w:tcPr>
            <w:tcW w:w="4605" w:type="dxa"/>
          </w:tcPr>
          <w:p w:rsidR="004E15C2" w:rsidRDefault="004E15C2" w:rsidP="008E3D74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Szabóné Ónodi Valéria</w:t>
            </w:r>
          </w:p>
          <w:p w:rsidR="004E15C2" w:rsidRDefault="004E15C2" w:rsidP="008E3D74">
            <w:pPr>
              <w:spacing w:line="276" w:lineRule="auto"/>
              <w:jc w:val="center"/>
            </w:pPr>
            <w:r>
              <w:rPr>
                <w:b/>
                <w:i/>
              </w:rPr>
              <w:t>főigazgató</w:t>
            </w:r>
          </w:p>
        </w:tc>
      </w:tr>
    </w:tbl>
    <w:p w:rsidR="004E15C2" w:rsidRDefault="004E15C2" w:rsidP="004E15C2">
      <w:pPr>
        <w:pageBreakBefore/>
        <w:spacing w:line="276" w:lineRule="auto"/>
        <w:rPr>
          <w:b/>
          <w:i/>
        </w:rPr>
      </w:pPr>
    </w:p>
    <w:p w:rsidR="004E15C2" w:rsidRDefault="004E15C2" w:rsidP="004E15C2">
      <w:pPr>
        <w:spacing w:line="276" w:lineRule="auto"/>
        <w:jc w:val="center"/>
      </w:pPr>
      <w:r>
        <w:rPr>
          <w:sz w:val="40"/>
          <w:szCs w:val="40"/>
        </w:rPr>
        <w:t>MELLÉKLETEK</w:t>
      </w:r>
    </w:p>
    <w:p w:rsidR="004E15C2" w:rsidRDefault="004E15C2" w:rsidP="004E15C2">
      <w:pPr>
        <w:spacing w:line="276" w:lineRule="auto"/>
      </w:pPr>
    </w:p>
    <w:p w:rsidR="004E15C2" w:rsidRDefault="004E15C2" w:rsidP="004E15C2">
      <w:pPr>
        <w:spacing w:line="276" w:lineRule="auto"/>
      </w:pPr>
    </w:p>
    <w:p w:rsidR="004E15C2" w:rsidRDefault="004E15C2" w:rsidP="004E15C2">
      <w:pPr>
        <w:spacing w:line="276" w:lineRule="auto"/>
      </w:pPr>
    </w:p>
    <w:p w:rsidR="004E15C2" w:rsidRDefault="004E15C2" w:rsidP="004E15C2">
      <w:pPr>
        <w:spacing w:line="276" w:lineRule="auto"/>
      </w:pPr>
    </w:p>
    <w:p w:rsidR="004E15C2" w:rsidRDefault="004E15C2" w:rsidP="004E15C2">
      <w:pPr>
        <w:spacing w:line="276" w:lineRule="auto"/>
      </w:pPr>
      <w:r>
        <w:t xml:space="preserve">1. számú melléklet Házirend </w:t>
      </w:r>
    </w:p>
    <w:p w:rsidR="004E15C2" w:rsidRDefault="004E15C2" w:rsidP="004E15C2">
      <w:pPr>
        <w:spacing w:line="276" w:lineRule="auto"/>
        <w:ind w:left="720"/>
      </w:pPr>
    </w:p>
    <w:p w:rsidR="004E15C2" w:rsidRDefault="004E15C2" w:rsidP="004E15C2">
      <w:pPr>
        <w:spacing w:line="276" w:lineRule="auto"/>
      </w:pPr>
      <w:r>
        <w:t>2. számú melléklet Megállapodás</w:t>
      </w:r>
    </w:p>
    <w:p w:rsidR="004E15C2" w:rsidRDefault="004E15C2" w:rsidP="004E15C2">
      <w:pPr>
        <w:spacing w:line="276" w:lineRule="auto"/>
        <w:jc w:val="right"/>
        <w:rPr>
          <w:b/>
        </w:rPr>
      </w:pPr>
      <w:r>
        <w:br w:type="page"/>
      </w:r>
      <w:r>
        <w:lastRenderedPageBreak/>
        <w:t>1. számú melléklet</w:t>
      </w:r>
    </w:p>
    <w:p w:rsidR="004E15C2" w:rsidRDefault="004E15C2" w:rsidP="004E15C2">
      <w:pPr>
        <w:spacing w:line="276" w:lineRule="auto"/>
        <w:rPr>
          <w:b/>
        </w:rPr>
      </w:pPr>
    </w:p>
    <w:p w:rsidR="004E15C2" w:rsidRDefault="004E15C2" w:rsidP="004E15C2">
      <w:pPr>
        <w:spacing w:line="276" w:lineRule="auto"/>
        <w:rPr>
          <w:b/>
        </w:rPr>
      </w:pPr>
      <w:r>
        <w:rPr>
          <w:b/>
        </w:rPr>
        <w:t>A BÖLCSŐDE HÁZIRENDJE</w:t>
      </w:r>
    </w:p>
    <w:p w:rsidR="004E15C2" w:rsidRDefault="004E15C2" w:rsidP="004E15C2">
      <w:pPr>
        <w:tabs>
          <w:tab w:val="left" w:pos="851"/>
        </w:tabs>
        <w:spacing w:line="276" w:lineRule="auto"/>
        <w:ind w:left="284" w:hanging="284"/>
        <w:jc w:val="both"/>
        <w:rPr>
          <w:b/>
        </w:rPr>
      </w:pPr>
    </w:p>
    <w:p w:rsidR="004E15C2" w:rsidRPr="0069224C" w:rsidRDefault="004E15C2" w:rsidP="004E15C2">
      <w:pPr>
        <w:spacing w:line="276" w:lineRule="auto"/>
        <w:jc w:val="both"/>
        <w:rPr>
          <w:bCs/>
        </w:rPr>
      </w:pPr>
      <w:r>
        <w:t>1.) A bölcsődében 20 hetes kortól hároméves korig gondozzuk azoknak a szülőknek a gyermekeit, akik a Gyvt. 41§ (1) bekezdésében meghatározott okok miatt, gyermekeik napközbeni ellátásáról nem tudnak gondoskodni.</w:t>
      </w:r>
      <w:r>
        <w:rPr>
          <w:rFonts w:eastAsia="Times"/>
        </w:rPr>
        <w:t xml:space="preserve"> Az ellátás megkezdése előtt, de legkésőbb az ellátás megkezdését követő 30 napon belül a szülőnek igazolnia kell munkába állását. A Gyvt. </w:t>
      </w:r>
      <w:r>
        <w:t xml:space="preserve">42§ (3) bekezdés értelmében a sajátos nevelési igényű és korai fejlesztésre jogosult gyermekek </w:t>
      </w:r>
      <w:r>
        <w:rPr>
          <w:bCs/>
        </w:rPr>
        <w:t>a bölcsődét</w:t>
      </w:r>
      <w:r>
        <w:t xml:space="preserve"> a Járási vagy Vármegyei Pedagógiai Szakszolgálat Szakértő Bizottsága által kiadott szakértői vélemény, vagy előzetes vizsgálati vélemény birtokában vehetik igénybe.</w:t>
      </w:r>
    </w:p>
    <w:p w:rsidR="004E15C2" w:rsidRDefault="004E15C2" w:rsidP="004E15C2">
      <w:pPr>
        <w:tabs>
          <w:tab w:val="left" w:pos="567"/>
        </w:tabs>
        <w:spacing w:before="120" w:line="276" w:lineRule="auto"/>
        <w:ind w:left="284" w:hanging="284"/>
        <w:jc w:val="both"/>
      </w:pPr>
      <w:r>
        <w:t xml:space="preserve">2.) </w:t>
      </w:r>
      <w:r>
        <w:tab/>
        <w:t xml:space="preserve">A bölcsőde nyitva tartása: </w:t>
      </w:r>
      <w:r>
        <w:tab/>
      </w:r>
      <w:r>
        <w:tab/>
      </w:r>
      <w:r>
        <w:tab/>
        <w:t xml:space="preserve"> Hétfőtől –– Péntekig: 6.30 - 17.30 - ig.</w:t>
      </w:r>
    </w:p>
    <w:p w:rsidR="004E15C2" w:rsidRDefault="004E15C2" w:rsidP="004E15C2">
      <w:pPr>
        <w:tabs>
          <w:tab w:val="left" w:pos="567"/>
        </w:tabs>
        <w:spacing w:before="120" w:line="276" w:lineRule="auto"/>
        <w:ind w:left="284" w:hanging="284"/>
        <w:jc w:val="both"/>
      </w:pPr>
    </w:p>
    <w:p w:rsidR="004E15C2" w:rsidRDefault="004E15C2" w:rsidP="004E15C2">
      <w:pPr>
        <w:tabs>
          <w:tab w:val="left" w:pos="567"/>
        </w:tabs>
        <w:spacing w:after="120" w:line="276" w:lineRule="auto"/>
        <w:ind w:left="540" w:hanging="540"/>
        <w:jc w:val="both"/>
      </w:pPr>
      <w:r>
        <w:t xml:space="preserve">3.) </w:t>
      </w:r>
      <w:r>
        <w:tab/>
        <w:t>Kérjük a kedves szülőket, segítsék a csoportok napirendjének kialakítását azzal, hogy gyermekeikkel legkésőbb 9.30 óráig megérkeznek a bölcsődébe. Lehetőség van arra, hogy alkalmanként későbbi időpontban érkezzenek, de ezt előre jelezni kell a gyermek kisgyermeknevelőjének. Kérjük, hogy gyermekükkel, ill. gyermekükért étkezések előtt vagy étkezések után jöjjenek (reggeli: 8-8.30, uzsonna:15-15.30-ig), mert a kisgyermeknevelők étkezési idő alatt nem tudnak megfelelően odafigyelni az érkező gyermekre.</w:t>
      </w:r>
    </w:p>
    <w:p w:rsidR="004E15C2" w:rsidRDefault="004E15C2" w:rsidP="004E15C2">
      <w:pPr>
        <w:tabs>
          <w:tab w:val="left" w:pos="567"/>
        </w:tabs>
        <w:spacing w:line="276" w:lineRule="auto"/>
        <w:ind w:firstLine="540"/>
        <w:jc w:val="both"/>
      </w:pPr>
      <w:r>
        <w:t>A gyermekekért 17.20-ig szíveskedjenek a bölcsődébe érkezni.</w:t>
      </w:r>
    </w:p>
    <w:p w:rsidR="004E15C2" w:rsidRDefault="004E15C2" w:rsidP="004E15C2">
      <w:pPr>
        <w:tabs>
          <w:tab w:val="left" w:pos="567"/>
          <w:tab w:val="left" w:pos="851"/>
        </w:tabs>
        <w:spacing w:before="120" w:line="276" w:lineRule="auto"/>
        <w:ind w:left="540" w:hanging="540"/>
        <w:jc w:val="both"/>
      </w:pPr>
      <w:r>
        <w:t xml:space="preserve">4.) </w:t>
      </w:r>
      <w:r>
        <w:tab/>
        <w:t xml:space="preserve">A bölcsőde – az alvásidő kivételével - lehetőséget biztosít a szülőknek, hogy betekintést nyerjenek az intézményben folyó szakmai munkába, megismerjék nevelési célkitűzéseinket, a kisgyermeknevelők által alkalmazott nevelési módszereket, és a gyermekek fejlettségéhez igazított kultúrhigiénés szokások elsajátításának eredményeit. Reméljük, nyitottságunk lehetővé teszi, hogy partneri kapcsolat alakuljon ki a bölcsőde és a családok között. </w:t>
      </w:r>
    </w:p>
    <w:p w:rsidR="004E15C2" w:rsidRDefault="004E15C2" w:rsidP="004E15C2">
      <w:pPr>
        <w:numPr>
          <w:ilvl w:val="0"/>
          <w:numId w:val="24"/>
        </w:numPr>
        <w:tabs>
          <w:tab w:val="left" w:pos="567"/>
        </w:tabs>
        <w:spacing w:before="120" w:line="276" w:lineRule="auto"/>
        <w:ind w:left="540" w:hanging="540"/>
        <w:jc w:val="both"/>
      </w:pPr>
      <w:r>
        <w:t>A szülőknek gondoskodniuk kell arról, hogy gyermekeik tisztán, ápoltan érkezzenek a bölcsődébe.</w:t>
      </w:r>
    </w:p>
    <w:p w:rsidR="004E15C2" w:rsidRDefault="004E15C2" w:rsidP="004E15C2">
      <w:pPr>
        <w:numPr>
          <w:ilvl w:val="0"/>
          <w:numId w:val="24"/>
        </w:numPr>
        <w:tabs>
          <w:tab w:val="left" w:pos="567"/>
        </w:tabs>
        <w:spacing w:before="120" w:line="276" w:lineRule="auto"/>
        <w:ind w:left="540" w:hanging="540"/>
        <w:jc w:val="both"/>
      </w:pPr>
      <w:r>
        <w:t>Kérjük a kedves szülőket, hogy a bölcsődébe való bevétel előtt, gyermekeiket igény szerint öltöztessék át, a gyermek korától függően kínálják fel a WC használatát, amennyiben szükséges cseréljék ki pelenkáját. Kézmosás után kísérjék be őket a csoportszobába és tájékoztassák a kisgyermeknevelőt a gyermek hogylétéről, az otthoni eseményekről. Hazavitelkor a kisgyermeknevelő beszámol a napi eseményekről és átadja a szülőnek a gyermeket. Ekkor ismét a szülő feladata a gyermek utcai ruhába való átöltöztetése.</w:t>
      </w:r>
    </w:p>
    <w:p w:rsidR="004E15C2" w:rsidRDefault="004E15C2" w:rsidP="004E15C2">
      <w:pPr>
        <w:tabs>
          <w:tab w:val="left" w:pos="567"/>
        </w:tabs>
        <w:spacing w:before="120" w:line="276" w:lineRule="auto"/>
        <w:ind w:left="540" w:hanging="540"/>
        <w:jc w:val="both"/>
      </w:pPr>
      <w:r>
        <w:t xml:space="preserve">7.) </w:t>
      </w:r>
      <w:r>
        <w:tab/>
        <w:t>A bölcsődéből a gyereket csak a szülő vagy az általa írásban megbízott személy viheti el. 14 éven aluli gyermek e feladattal nem bízható meg, és a kisgyermeknevelő nem adhatja ki a gyermeket olyan személynek sem, aki ittas!</w:t>
      </w:r>
    </w:p>
    <w:p w:rsidR="004E15C2" w:rsidRDefault="004E15C2" w:rsidP="004E15C2">
      <w:pPr>
        <w:tabs>
          <w:tab w:val="left" w:pos="567"/>
        </w:tabs>
        <w:spacing w:before="120" w:line="276" w:lineRule="auto"/>
        <w:ind w:left="567" w:hanging="567"/>
        <w:jc w:val="both"/>
      </w:pPr>
      <w:r>
        <w:lastRenderedPageBreak/>
        <w:t>8.)</w:t>
      </w:r>
      <w:r>
        <w:tab/>
        <w:t>A bölcsődei átadókban minden gyermeknek külön</w:t>
      </w:r>
      <w:r>
        <w:rPr>
          <w:b/>
        </w:rPr>
        <w:t xml:space="preserve">, </w:t>
      </w:r>
      <w:r>
        <w:t xml:space="preserve">szekrénye van a ruhák tárolására. A bölcsődében hagyott, ill. a gyermeken lévő (ékszer) tárgyakért felelősséget nem tudunk vállalni. </w:t>
      </w:r>
    </w:p>
    <w:p w:rsidR="004E15C2" w:rsidRDefault="004E15C2" w:rsidP="004E15C2">
      <w:pPr>
        <w:tabs>
          <w:tab w:val="left" w:pos="567"/>
        </w:tabs>
        <w:spacing w:before="120" w:line="276" w:lineRule="auto"/>
        <w:ind w:left="567" w:hanging="567"/>
        <w:jc w:val="both"/>
      </w:pPr>
      <w:r>
        <w:t>9.)</w:t>
      </w:r>
      <w:r>
        <w:tab/>
        <w:t xml:space="preserve">A bölcsődébe csak egészséges gyermek hozható. A közösség egészsége érdekében lázas, (37,5 </w:t>
      </w:r>
      <w:r>
        <w:rPr>
          <w:vertAlign w:val="superscript"/>
        </w:rPr>
        <w:t>o</w:t>
      </w:r>
      <w:r>
        <w:t>C és ennél magasabb hőmérsékletű), antibiotikumot szedő vagy fertőzésre gyanús gyermek nem látogathatja az intézményt. Betegség miatt hiányzó gyermeket gyógyulása után csak orvosi igazolással tudunk fogadni. A családban előforduló fertőző betegségről a bölcsődét értesíteni kell.</w:t>
      </w:r>
    </w:p>
    <w:p w:rsidR="004E15C2" w:rsidRPr="00FC05CC" w:rsidRDefault="004E15C2" w:rsidP="004E15C2">
      <w:pPr>
        <w:tabs>
          <w:tab w:val="left" w:pos="567"/>
        </w:tabs>
        <w:spacing w:before="120" w:line="276" w:lineRule="auto"/>
        <w:ind w:left="567" w:hanging="567"/>
        <w:jc w:val="both"/>
      </w:pPr>
      <w:r>
        <w:tab/>
      </w:r>
      <w:r w:rsidRPr="00FC05CC">
        <w:rPr>
          <w:lang w:eastAsia="hu-HU"/>
        </w:rPr>
        <w:t>A súlyosabb tünetek, köve</w:t>
      </w:r>
      <w:r>
        <w:rPr>
          <w:lang w:eastAsia="hu-HU"/>
        </w:rPr>
        <w:t>t</w:t>
      </w:r>
      <w:r w:rsidRPr="00FC05CC">
        <w:rPr>
          <w:lang w:eastAsia="hu-HU"/>
        </w:rPr>
        <w:t>kezmények megelőzése érdekében</w:t>
      </w:r>
      <w:r>
        <w:rPr>
          <w:lang w:eastAsia="hu-HU"/>
        </w:rPr>
        <w:t xml:space="preserve"> a szülő köteles</w:t>
      </w:r>
      <w:r w:rsidRPr="00FC05CC">
        <w:rPr>
          <w:lang w:eastAsia="hu-HU"/>
        </w:rPr>
        <w:t xml:space="preserve"> gyermekének krónikus betegségéről (pl. affektív apnoe, allergia, asthma/krupp, diabétesz, epilepszia, ételintolerancia, lázgörcs…) az intézmény vezetőjét és a gyermek saját kisgyermeknevelőjét tájékoztatni</w:t>
      </w:r>
      <w:r>
        <w:rPr>
          <w:lang w:eastAsia="hu-HU"/>
        </w:rPr>
        <w:t>.</w:t>
      </w:r>
      <w:r w:rsidRPr="00FC05CC">
        <w:rPr>
          <w:lang w:eastAsia="hu-HU"/>
        </w:rPr>
        <w:t xml:space="preserve"> A gyermek háziorvosától vagy kezelő szakorvosától a gyermekére vonatkozó eljárásrendet kérni és az intézménynek benyújtani, mely tartalmazza a szükséges gyógyszeradagolást, tünetek esetére vonatkozó teendőket.</w:t>
      </w:r>
    </w:p>
    <w:p w:rsidR="004E15C2" w:rsidRDefault="004E15C2" w:rsidP="004E15C2">
      <w:pPr>
        <w:tabs>
          <w:tab w:val="left" w:pos="567"/>
        </w:tabs>
        <w:spacing w:before="120" w:line="276" w:lineRule="auto"/>
        <w:ind w:left="567" w:hanging="567"/>
        <w:jc w:val="both"/>
      </w:pPr>
      <w:r>
        <w:t>10.)</w:t>
      </w:r>
      <w:r>
        <w:tab/>
        <w:t>Abban az esetben, amikor a gyermek napközben megbetegszik a bölcsődében, a kisgyermeknevelő értesíti a szülőt vagy a szülő által kijelölt hozzátartozót. Ehhez feltétlenül szükséges a pontos cím és a telefonszám, amit az üzenő füzetbe kérünk beírni. Kérjük, hogy ilyen esetben minél előbb gondoskodjanak a gyermek hazaviteléről, illetve orvosi ellátásáról, ezzel is növelve a mielőbbi gyógyulás esélyét.</w:t>
      </w:r>
    </w:p>
    <w:p w:rsidR="004E15C2" w:rsidRDefault="004E15C2" w:rsidP="004E15C2">
      <w:pPr>
        <w:tabs>
          <w:tab w:val="left" w:pos="567"/>
        </w:tabs>
        <w:spacing w:before="120" w:line="276" w:lineRule="auto"/>
        <w:ind w:left="567" w:hanging="567"/>
        <w:jc w:val="both"/>
      </w:pPr>
      <w:r>
        <w:t>11.)</w:t>
      </w:r>
      <w:r>
        <w:tab/>
        <w:t>Ha a szülő a gyermekét bármilyen ok miatt nem hozza a bölcsődébe, a távolmaradást és annak okát jeleznie kell.</w:t>
      </w:r>
    </w:p>
    <w:p w:rsidR="004E15C2" w:rsidRPr="00CA1FC0" w:rsidRDefault="004E15C2" w:rsidP="004E15C2">
      <w:pPr>
        <w:tabs>
          <w:tab w:val="left" w:pos="567"/>
        </w:tabs>
        <w:spacing w:before="120" w:line="276" w:lineRule="auto"/>
        <w:ind w:left="567" w:hanging="567"/>
        <w:jc w:val="both"/>
      </w:pPr>
      <w:r w:rsidRPr="00CA1FC0">
        <w:t>12.)</w:t>
      </w:r>
      <w:r w:rsidRPr="00CA1FC0">
        <w:tab/>
      </w:r>
      <w:r w:rsidRPr="00CA1FC0">
        <w:rPr>
          <w:color w:val="auto"/>
          <w:kern w:val="0"/>
          <w:u w:val="single"/>
          <w:lang w:eastAsia="ar-SA" w:bidi="ar-SA"/>
        </w:rPr>
        <w:t xml:space="preserve">Az étkezési díj befizetése az alábbi módokon teljesíthető: </w:t>
      </w:r>
    </w:p>
    <w:p w:rsidR="004E15C2" w:rsidRPr="00CA1FC0" w:rsidRDefault="004E15C2" w:rsidP="004E15C2">
      <w:pPr>
        <w:numPr>
          <w:ilvl w:val="0"/>
          <w:numId w:val="34"/>
        </w:num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készpénzben, a Dunakeszi Óvodai és Humán Szolgáltató Központ és Könyvtár épületében működő étkezési csoportnál (2120 Dunakeszi, Vasút út 11. 1 emelet),</w:t>
      </w:r>
    </w:p>
    <w:p w:rsidR="004E15C2" w:rsidRPr="00CA1FC0" w:rsidRDefault="004E15C2" w:rsidP="004E15C2">
      <w:pPr>
        <w:numPr>
          <w:ilvl w:val="0"/>
          <w:numId w:val="34"/>
        </w:num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 xml:space="preserve">banki terminálon keresztül a Dunakeszi Óvodai és Humán Szolgáltató Központ és Könyvtárban működő étkezési csoportnál (2120 Dunakeszi, Vasút út 11. 1 emelet), illetve </w:t>
      </w:r>
    </w:p>
    <w:p w:rsidR="004E15C2" w:rsidRPr="00CA1FC0" w:rsidRDefault="004E15C2" w:rsidP="004E15C2">
      <w:pPr>
        <w:numPr>
          <w:ilvl w:val="0"/>
          <w:numId w:val="34"/>
        </w:num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 xml:space="preserve">átutalással a következő számlaszámra: </w:t>
      </w:r>
    </w:p>
    <w:p w:rsidR="004E15C2" w:rsidRPr="00CA1FC0" w:rsidRDefault="004E15C2" w:rsidP="004E15C2">
      <w:pPr>
        <w:spacing w:line="240" w:lineRule="auto"/>
        <w:ind w:left="705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Dunakeszi Óvodai és Humán Szolgáltató Központ és Könyvtár:</w:t>
      </w:r>
    </w:p>
    <w:p w:rsidR="004E15C2" w:rsidRPr="00CA1FC0" w:rsidRDefault="004E15C2" w:rsidP="004E15C2">
      <w:pPr>
        <w:spacing w:line="240" w:lineRule="auto"/>
        <w:ind w:left="705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 xml:space="preserve"> </w:t>
      </w:r>
      <w:r w:rsidRPr="00CA1FC0">
        <w:rPr>
          <w:rFonts w:ascii="Calibri" w:eastAsia="Calibri" w:hAnsi="Calibri" w:cs="Calibri"/>
          <w:kern w:val="0"/>
          <w:shd w:val="clear" w:color="auto" w:fill="FFFFFF"/>
          <w:lang w:eastAsia="ar-SA" w:bidi="ar-SA"/>
        </w:rPr>
        <w:t>11784009-15799751-02130000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ind w:left="705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u w:val="single"/>
          <w:lang w:eastAsia="ar-SA" w:bidi="ar-SA"/>
        </w:rPr>
        <w:t>Az étkezés lemondását</w:t>
      </w:r>
      <w:r w:rsidRPr="00CA1FC0">
        <w:rPr>
          <w:color w:val="auto"/>
          <w:kern w:val="0"/>
          <w:lang w:eastAsia="ar-SA" w:bidi="ar-SA"/>
        </w:rPr>
        <w:t xml:space="preserve"> betegség</w:t>
      </w:r>
      <w:r>
        <w:rPr>
          <w:color w:val="auto"/>
          <w:kern w:val="0"/>
          <w:lang w:eastAsia="ar-SA" w:bidi="ar-SA"/>
        </w:rPr>
        <w:t>,</w:t>
      </w:r>
      <w:r w:rsidRPr="00CA1FC0">
        <w:rPr>
          <w:color w:val="auto"/>
          <w:kern w:val="0"/>
          <w:lang w:eastAsia="ar-SA" w:bidi="ar-SA"/>
        </w:rPr>
        <w:t xml:space="preserve"> illetve egyéb okok miatt a Dunakeszi Óvodai és Humán Szolgáltató Központ és Könyvtár (2120 Dunakeszi, Vasút út 11. 1 emelet), étkezéssel foglalkozó munkatársa felé kell jelezni az alábbi módokon:</w:t>
      </w:r>
    </w:p>
    <w:p w:rsidR="004E15C2" w:rsidRPr="00CA1FC0" w:rsidRDefault="004E15C2" w:rsidP="004E15C2">
      <w:pPr>
        <w:spacing w:line="240" w:lineRule="auto"/>
        <w:ind w:left="705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-     telefonon: 06-70/699-4970</w:t>
      </w:r>
      <w:r>
        <w:rPr>
          <w:color w:val="auto"/>
          <w:kern w:val="0"/>
          <w:lang w:eastAsia="ar-SA" w:bidi="ar-SA"/>
        </w:rPr>
        <w:t>,</w:t>
      </w:r>
      <w:r w:rsidRPr="00CA1FC0">
        <w:rPr>
          <w:color w:val="auto"/>
          <w:kern w:val="0"/>
          <w:lang w:eastAsia="ar-SA" w:bidi="ar-SA"/>
        </w:rPr>
        <w:t xml:space="preserve"> 06-27/504-022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 xml:space="preserve">            -     személyesen (a fenti címen)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 xml:space="preserve">e-mail-en: </w:t>
      </w:r>
      <w:hyperlink r:id="rId13" w:history="1">
        <w:r w:rsidRPr="00CA1FC0">
          <w:rPr>
            <w:color w:val="0000FF"/>
            <w:kern w:val="0"/>
            <w:u w:val="single"/>
            <w:lang w:eastAsia="ar-SA" w:bidi="ar-SA"/>
          </w:rPr>
          <w:t>etkezesmodositas@gmail.com</w:t>
        </w:r>
      </w:hyperlink>
      <w:r w:rsidRPr="00CA1FC0">
        <w:rPr>
          <w:color w:val="auto"/>
          <w:kern w:val="0"/>
          <w:lang w:eastAsia="ar-SA" w:bidi="ar-SA"/>
        </w:rPr>
        <w:t xml:space="preserve">, </w:t>
      </w:r>
    </w:p>
    <w:p w:rsidR="004E15C2" w:rsidRPr="00CA1FC0" w:rsidRDefault="004E15C2" w:rsidP="004E15C2">
      <w:pPr>
        <w:tabs>
          <w:tab w:val="left" w:pos="0"/>
          <w:tab w:val="left" w:pos="851"/>
        </w:tabs>
        <w:spacing w:before="120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 xml:space="preserve">postai úton a fenti címre elküldve. 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 xml:space="preserve">Amennyiben reggel 9 óráig megtörténik a bejelentés, abban az esetben a következő naptól, amennyiben reggel 9 óra után jelzik felénk úgy a bejelentést követő második naptól kerül lemondásra az étkezés. </w:t>
      </w:r>
    </w:p>
    <w:p w:rsidR="004E15C2" w:rsidRPr="00FC05CC" w:rsidRDefault="004E15C2" w:rsidP="004E15C2">
      <w:pPr>
        <w:tabs>
          <w:tab w:val="left" w:pos="851"/>
        </w:tabs>
        <w:spacing w:before="120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lastRenderedPageBreak/>
        <w:t>Az étkezés lemondásának elmulasztása esetén az étkezés térítési díját meg kell fizetni.</w:t>
      </w:r>
    </w:p>
    <w:p w:rsidR="004E15C2" w:rsidRDefault="004E15C2" w:rsidP="004E15C2">
      <w:pPr>
        <w:tabs>
          <w:tab w:val="left" w:pos="851"/>
        </w:tabs>
        <w:spacing w:before="120" w:line="276" w:lineRule="auto"/>
        <w:jc w:val="both"/>
      </w:pPr>
      <w:r>
        <w:t>13.)  A bölcsődei ellátás megszűnik</w:t>
      </w:r>
    </w:p>
    <w:p w:rsidR="004E15C2" w:rsidRDefault="004E15C2" w:rsidP="004E15C2">
      <w:pPr>
        <w:numPr>
          <w:ilvl w:val="0"/>
          <w:numId w:val="26"/>
        </w:numPr>
        <w:tabs>
          <w:tab w:val="left" w:pos="851"/>
        </w:tabs>
        <w:spacing w:before="120" w:line="276" w:lineRule="auto"/>
        <w:jc w:val="both"/>
      </w:pPr>
      <w:r>
        <w:t>ha a gyermek a 3. életévét betöltötte és a bölcsődei gondozási-nevelési év végéhez ért</w:t>
      </w:r>
    </w:p>
    <w:p w:rsidR="004E15C2" w:rsidRDefault="004E15C2" w:rsidP="004E15C2">
      <w:pPr>
        <w:numPr>
          <w:ilvl w:val="0"/>
          <w:numId w:val="26"/>
        </w:numPr>
        <w:tabs>
          <w:tab w:val="left" w:pos="851"/>
        </w:tabs>
        <w:spacing w:before="120" w:line="276" w:lineRule="auto"/>
        <w:jc w:val="both"/>
      </w:pPr>
      <w:r>
        <w:t xml:space="preserve">valamint a Gyvt. 42.§ (1) alapján a gyermek 4. életévének betöltését követő augusztus </w:t>
      </w:r>
      <w:r>
        <w:tab/>
        <w:t>31-én,</w:t>
      </w:r>
    </w:p>
    <w:p w:rsidR="004E15C2" w:rsidRPr="00F04319" w:rsidRDefault="004E15C2" w:rsidP="004E15C2">
      <w:pPr>
        <w:numPr>
          <w:ilvl w:val="0"/>
          <w:numId w:val="26"/>
        </w:numPr>
        <w:spacing w:line="276" w:lineRule="auto"/>
        <w:jc w:val="both"/>
        <w:rPr>
          <w:bCs/>
        </w:rPr>
      </w:pPr>
      <w:r>
        <w:rPr>
          <w:bCs/>
        </w:rPr>
        <w:t>A sajátos nevelési igényű vagy korai fejlesztésre jogosult gyermeket a bölcsődébe a gyermek törvényes képviselőjével kötött írásos megállapodás alapján három hónapos próbaidővel lehet felvenni. A próbaidő letelte után a gyermekkel közvetlenül foglalkozó szakmai csoport (saját kisgyermeknevelő, gyógypedagógus, gyermekjóléti központ munkatársa, bölcsődevezető) együttes véleménye figyelembevételével az intézmény vezetője a szülővel együtt értékeli a gyermek beilleszkedését és dönt a gyermek további gondozásáról,</w:t>
      </w:r>
    </w:p>
    <w:p w:rsidR="004E15C2" w:rsidRPr="006B6B78" w:rsidRDefault="004E15C2" w:rsidP="004E15C2">
      <w:pPr>
        <w:numPr>
          <w:ilvl w:val="0"/>
          <w:numId w:val="26"/>
        </w:numPr>
        <w:spacing w:line="276" w:lineRule="auto"/>
        <w:jc w:val="both"/>
        <w:rPr>
          <w:bCs/>
        </w:rPr>
      </w:pPr>
      <w:r>
        <w:rPr>
          <w:rFonts w:eastAsia="Times"/>
        </w:rPr>
        <w:t xml:space="preserve">a Gyvt. </w:t>
      </w:r>
      <w:r>
        <w:t xml:space="preserve">42§ (3) bekezdés értelmében a sajátos nevelési igényű és korai fejlesztésre jogosult gyermekek </w:t>
      </w:r>
      <w:r>
        <w:rPr>
          <w:bCs/>
        </w:rPr>
        <w:t>a bölcsődét az év augusztus 31-ig vehetik igénybe, amelyik évben betöltik hatodik életévüket.</w:t>
      </w:r>
    </w:p>
    <w:p w:rsidR="004E15C2" w:rsidRDefault="004E15C2" w:rsidP="004E15C2">
      <w:pPr>
        <w:numPr>
          <w:ilvl w:val="0"/>
          <w:numId w:val="25"/>
        </w:numPr>
        <w:spacing w:line="276" w:lineRule="auto"/>
        <w:jc w:val="both"/>
      </w:pPr>
      <w:r>
        <w:t>ha a szülő a gyermek 30 napon túli távollétét orvosi igazolással nem tudja igazolni,</w:t>
      </w:r>
    </w:p>
    <w:p w:rsidR="004E15C2" w:rsidRDefault="004E15C2" w:rsidP="004E15C2">
      <w:pPr>
        <w:numPr>
          <w:ilvl w:val="0"/>
          <w:numId w:val="25"/>
        </w:numPr>
        <w:spacing w:line="276" w:lineRule="auto"/>
        <w:jc w:val="both"/>
      </w:pPr>
      <w:r>
        <w:t>a törvényes képviselő az ellátás megszüntetését kéri,</w:t>
      </w:r>
    </w:p>
    <w:p w:rsidR="004E15C2" w:rsidRDefault="004E15C2" w:rsidP="004E15C2">
      <w:pPr>
        <w:numPr>
          <w:ilvl w:val="0"/>
          <w:numId w:val="25"/>
        </w:numPr>
        <w:spacing w:line="276" w:lineRule="auto"/>
        <w:jc w:val="both"/>
      </w:pPr>
      <w:r>
        <w:t>ha orvosi szakvéleménye szerint a gyermek egészségi állapota miatt bölcsődében nem gondozható</w:t>
      </w:r>
    </w:p>
    <w:p w:rsidR="004E15C2" w:rsidRDefault="004E15C2" w:rsidP="004E15C2">
      <w:pPr>
        <w:numPr>
          <w:ilvl w:val="0"/>
          <w:numId w:val="25"/>
        </w:numPr>
        <w:spacing w:line="276" w:lineRule="auto"/>
        <w:jc w:val="both"/>
      </w:pPr>
      <w:r>
        <w:t>a házirend súlyos megsértése esetén,</w:t>
      </w:r>
    </w:p>
    <w:p w:rsidR="004E15C2" w:rsidRDefault="004E15C2" w:rsidP="004E15C2">
      <w:pPr>
        <w:numPr>
          <w:ilvl w:val="0"/>
          <w:numId w:val="25"/>
        </w:numPr>
        <w:spacing w:line="276" w:lineRule="auto"/>
        <w:jc w:val="both"/>
      </w:pPr>
      <w:r>
        <w:t>a jogosultsági feltételek valamelyikének megszűnése esetén</w:t>
      </w:r>
    </w:p>
    <w:p w:rsidR="004E15C2" w:rsidRDefault="004E15C2" w:rsidP="004E15C2">
      <w:pPr>
        <w:tabs>
          <w:tab w:val="left" w:pos="851"/>
        </w:tabs>
        <w:spacing w:before="120" w:line="276" w:lineRule="auto"/>
        <w:ind w:left="709" w:hanging="709"/>
        <w:jc w:val="both"/>
      </w:pPr>
      <w:r>
        <w:t>14.)</w:t>
      </w:r>
      <w:r>
        <w:tab/>
        <w:t>Kérjük, minden szülő szíveskedjen hozni gyermekének egy „családi füzetet” melybe a kisgyermeknevelők rendszeres tájékoztatást adnak a gyermekek fejlettségéről. Örömmel fogadjuk, ha a szülők is bejegyzéseikkel gazdagítják ismereteinket a gyermek egészségügyi állapotára, fejlődésére vagy az otthoni eseményekre vonatkozóan.</w:t>
      </w:r>
    </w:p>
    <w:p w:rsidR="004E15C2" w:rsidRDefault="004E15C2" w:rsidP="004E15C2">
      <w:pPr>
        <w:tabs>
          <w:tab w:val="left" w:pos="851"/>
        </w:tabs>
        <w:spacing w:before="120" w:line="276" w:lineRule="auto"/>
        <w:ind w:left="709" w:hanging="709"/>
        <w:jc w:val="both"/>
      </w:pPr>
      <w:r>
        <w:t>15.)</w:t>
      </w:r>
      <w:r>
        <w:tab/>
        <w:t>Év közben a bölcsődénk szülőcsoportos beszélgetéseket szerveznek a folyamatos kapcsolattartás és a gyermek bölcsődei életének figyelemmel kísérése céljából. Ezekre a találkozásokra minden szülőt szeretettel várunk.</w:t>
      </w:r>
    </w:p>
    <w:p w:rsidR="004E15C2" w:rsidRDefault="004E15C2" w:rsidP="004E15C2">
      <w:pPr>
        <w:tabs>
          <w:tab w:val="left" w:pos="851"/>
        </w:tabs>
        <w:spacing w:before="120" w:line="276" w:lineRule="auto"/>
        <w:ind w:left="709" w:hanging="709"/>
        <w:jc w:val="both"/>
      </w:pPr>
      <w:r>
        <w:t>16.)</w:t>
      </w:r>
      <w:r>
        <w:tab/>
        <w:t xml:space="preserve">A bölcsőde a Dunakeszi Önkormányzat Képviselő-testülete által jóváhagyott időpontban nyáron 4 hétre bezár. Kérjük a </w:t>
      </w:r>
      <w:r w:rsidRPr="00CA1FC0">
        <w:t>kedves Szülőket</w:t>
      </w:r>
      <w:r>
        <w:t>, hogy</w:t>
      </w:r>
      <w:r w:rsidRPr="00CA1FC0">
        <w:t xml:space="preserve"> a zárás</w:t>
      </w:r>
      <w:r>
        <w:t xml:space="preserve"> ideje alatt gondoskodjanak gyermekeik elhelyezéséről. Indokolt esetben a szülő kérheti gyermekének elhelyezését a feladatra kijelölt társintézményben. </w:t>
      </w:r>
    </w:p>
    <w:p w:rsidR="004E15C2" w:rsidRDefault="004E15C2" w:rsidP="004E15C2">
      <w:pPr>
        <w:tabs>
          <w:tab w:val="left" w:pos="851"/>
        </w:tabs>
        <w:spacing w:before="120" w:line="276" w:lineRule="auto"/>
        <w:ind w:left="709" w:hanging="709"/>
        <w:jc w:val="both"/>
      </w:pPr>
      <w:r>
        <w:t>17.)</w:t>
      </w:r>
      <w:r>
        <w:tab/>
        <w:t>Felhívjuk</w:t>
      </w:r>
      <w:r w:rsidRPr="00E15124">
        <w:t xml:space="preserve"> </w:t>
      </w:r>
      <w:r>
        <w:t xml:space="preserve">a szülők figyelmét, hogy a bölcsőde területén, valamint 5 méteres körzetében </w:t>
      </w:r>
      <w:r w:rsidRPr="00E15124">
        <w:t>TILOS A DOHÁNYZÁS!</w:t>
      </w:r>
    </w:p>
    <w:p w:rsidR="004E15C2" w:rsidRDefault="004E15C2" w:rsidP="004E15C2">
      <w:pPr>
        <w:tabs>
          <w:tab w:val="left" w:pos="851"/>
        </w:tabs>
        <w:spacing w:before="120" w:line="276" w:lineRule="auto"/>
        <w:ind w:left="709" w:hanging="709"/>
        <w:jc w:val="both"/>
      </w:pPr>
      <w:r>
        <w:t>18.)</w:t>
      </w:r>
      <w:r>
        <w:tab/>
        <w:t xml:space="preserve">Az 1997.évi XXXI. tv. 36.§ alapján a szülő panasszal fordulhat az adott telephely vezetőjéhez, </w:t>
      </w:r>
      <w:r w:rsidRPr="00CA1FC0">
        <w:t>a Dunakeszi Óvodai és Humán Szolgáltató Központ vezetőjéhez,</w:t>
      </w:r>
      <w:r>
        <w:t xml:space="preserve"> a Dunakeszi Város Önkormányzatához, mint fenntartóhoz, vagy az Érdekképviseleti fórumhoz a következő esetekben:</w:t>
      </w:r>
    </w:p>
    <w:p w:rsidR="004E15C2" w:rsidRDefault="004E15C2" w:rsidP="004E15C2">
      <w:pPr>
        <w:spacing w:before="120" w:line="276" w:lineRule="auto"/>
        <w:jc w:val="both"/>
      </w:pPr>
      <w:r>
        <w:lastRenderedPageBreak/>
        <w:t>a.) az intézményi jogviszony megsértése, különösen a személyiségi jogainak, kapcsolattartásainak sérelme, továbbá az intézmény dolgozóinak szakmai, titoktartási és vagyonvédelmi kötelezettségeinek megszegése esetén, vagy</w:t>
      </w:r>
    </w:p>
    <w:p w:rsidR="004E15C2" w:rsidRDefault="004E15C2" w:rsidP="004E15C2">
      <w:pPr>
        <w:spacing w:before="120" w:line="276" w:lineRule="auto"/>
        <w:jc w:val="both"/>
      </w:pPr>
      <w:r>
        <w:t>b.) az ellátás körülményeit érintő kifogások orvoslása érdekében.</w:t>
      </w:r>
    </w:p>
    <w:p w:rsidR="004E15C2" w:rsidRDefault="004E15C2" w:rsidP="004E15C2">
      <w:pPr>
        <w:tabs>
          <w:tab w:val="left" w:pos="567"/>
        </w:tabs>
        <w:spacing w:line="276" w:lineRule="auto"/>
        <w:jc w:val="both"/>
      </w:pPr>
      <w:r>
        <w:t>A házirend betartását köszönjük. Reméljük, hogy együttműködésünket segíti.</w:t>
      </w:r>
    </w:p>
    <w:p w:rsidR="004E15C2" w:rsidRDefault="004E15C2" w:rsidP="004E15C2">
      <w:pPr>
        <w:tabs>
          <w:tab w:val="left" w:pos="567"/>
        </w:tabs>
        <w:spacing w:line="276" w:lineRule="auto"/>
        <w:ind w:left="567" w:hanging="567"/>
        <w:jc w:val="both"/>
      </w:pPr>
    </w:p>
    <w:p w:rsidR="004E15C2" w:rsidRDefault="004E15C2" w:rsidP="004E15C2">
      <w:pPr>
        <w:tabs>
          <w:tab w:val="decimal" w:pos="-1560"/>
          <w:tab w:val="left" w:pos="851"/>
        </w:tabs>
        <w:spacing w:line="276" w:lineRule="auto"/>
        <w:ind w:left="284" w:hanging="284"/>
        <w:jc w:val="both"/>
      </w:pPr>
      <w:r>
        <w:rPr>
          <w:b/>
          <w:u w:val="single"/>
        </w:rPr>
        <w:t>Gyermeki jogok</w:t>
      </w:r>
      <w:r>
        <w:t xml:space="preserve"> a gyermekek védelméről és a gyámügyi igazgatásról szóló1997. évi XXXI. törvény (továbbiakban: Gyvt.) értelmében:</w:t>
      </w:r>
    </w:p>
    <w:p w:rsidR="004E15C2" w:rsidRDefault="004E15C2" w:rsidP="004E15C2">
      <w:pPr>
        <w:numPr>
          <w:ilvl w:val="0"/>
          <w:numId w:val="9"/>
        </w:numPr>
        <w:tabs>
          <w:tab w:val="decimal" w:pos="-1560"/>
          <w:tab w:val="left" w:pos="426"/>
        </w:tabs>
        <w:spacing w:line="276" w:lineRule="auto"/>
        <w:jc w:val="both"/>
      </w:pPr>
      <w:r>
        <w:t>A gyermeknek joga van a testi, értelmi, érzelmi és erkölcsi fejlődését, jólétét biztosító saját családi környezetben történő nevelkedéshez.</w:t>
      </w:r>
    </w:p>
    <w:p w:rsidR="004E15C2" w:rsidRDefault="004E15C2" w:rsidP="004E15C2">
      <w:pPr>
        <w:numPr>
          <w:ilvl w:val="0"/>
          <w:numId w:val="9"/>
        </w:numPr>
        <w:tabs>
          <w:tab w:val="decimal" w:pos="-1560"/>
          <w:tab w:val="left" w:pos="426"/>
        </w:tabs>
        <w:spacing w:line="276" w:lineRule="auto"/>
        <w:jc w:val="both"/>
      </w:pPr>
      <w:r>
        <w:t>A gyermeknek joga van ahhoz, hogy segítséget kapjon a saját családjában történő nevelkedéshez, személyiségének kibontakoztatásához, a fejlődését veszélyeztető helyzet elhárításához, a társadalomba való beilleszkedéséhez, valamint önálló életvitelének megteremtéséhez.</w:t>
      </w:r>
    </w:p>
    <w:p w:rsidR="004E15C2" w:rsidRDefault="004E15C2" w:rsidP="004E15C2">
      <w:pPr>
        <w:numPr>
          <w:ilvl w:val="0"/>
          <w:numId w:val="9"/>
        </w:numPr>
        <w:tabs>
          <w:tab w:val="decimal" w:pos="-1560"/>
          <w:tab w:val="left" w:pos="426"/>
        </w:tabs>
        <w:spacing w:line="276" w:lineRule="auto"/>
        <w:jc w:val="both"/>
      </w:pPr>
      <w:r>
        <w:t>A fogyatékos tartósan beteg gyermeknek joga van a fejlődését és személyisége kibontakozását segítő különleges eljáráshoz.</w:t>
      </w:r>
    </w:p>
    <w:p w:rsidR="004E15C2" w:rsidRDefault="004E15C2" w:rsidP="004E15C2">
      <w:pPr>
        <w:numPr>
          <w:ilvl w:val="0"/>
          <w:numId w:val="9"/>
        </w:numPr>
        <w:tabs>
          <w:tab w:val="decimal" w:pos="-1560"/>
          <w:tab w:val="left" w:pos="426"/>
        </w:tabs>
        <w:spacing w:line="276" w:lineRule="auto"/>
        <w:jc w:val="both"/>
      </w:pPr>
      <w:r>
        <w:t>A gyermeknek joga van ahhoz, hogy a fejlődésére ártalmas környezeti és társadalmi hatások, valamint az egészségére káros szerek ellen védelemben részesüljön.</w:t>
      </w:r>
    </w:p>
    <w:p w:rsidR="004E15C2" w:rsidRDefault="004E15C2" w:rsidP="004E15C2">
      <w:pPr>
        <w:pStyle w:val="Szvegtrzsbehzssal"/>
        <w:numPr>
          <w:ilvl w:val="0"/>
          <w:numId w:val="9"/>
        </w:numPr>
        <w:tabs>
          <w:tab w:val="decimal" w:pos="-1560"/>
          <w:tab w:val="left" w:pos="426"/>
        </w:tabs>
        <w:spacing w:after="0" w:line="276" w:lineRule="auto"/>
        <w:jc w:val="both"/>
      </w:pPr>
      <w:r>
        <w:rPr>
          <w:szCs w:val="24"/>
        </w:rPr>
        <w:t>A gyermeknek joga van emberi méltósága tiszteletben tartásához, a bántalmazással - fizikai, szexuális vagy lelki erőszakkal -, az elhanyagolással és az információs ártalommal szembeni védelemhez.</w:t>
      </w:r>
    </w:p>
    <w:p w:rsidR="004E15C2" w:rsidRDefault="004E15C2" w:rsidP="004E15C2">
      <w:pPr>
        <w:numPr>
          <w:ilvl w:val="0"/>
          <w:numId w:val="9"/>
        </w:numPr>
        <w:tabs>
          <w:tab w:val="decimal" w:pos="-1560"/>
          <w:tab w:val="left" w:pos="426"/>
        </w:tabs>
        <w:spacing w:line="276" w:lineRule="auto"/>
        <w:jc w:val="both"/>
      </w:pPr>
      <w:r>
        <w:t>A gyermek szüleitől, vagy hozzátartozóitól csak saját érdekében, törvényben meghatározott esetekben és módon választható el. A gyermeket kizárólag anyagi okból fennálló veszélyeztetettség miatt nem szabad családjától elválasztani.</w:t>
      </w:r>
    </w:p>
    <w:p w:rsidR="004E15C2" w:rsidRDefault="004E15C2" w:rsidP="004E15C2">
      <w:pPr>
        <w:numPr>
          <w:ilvl w:val="0"/>
          <w:numId w:val="9"/>
        </w:numPr>
        <w:tabs>
          <w:tab w:val="decimal" w:pos="-1560"/>
          <w:tab w:val="left" w:pos="426"/>
        </w:tabs>
        <w:spacing w:line="276" w:lineRule="auto"/>
        <w:jc w:val="both"/>
      </w:pPr>
      <w:r>
        <w:t>gyermeknek joga van - örökbefogadó családban vagy más, családot pótló ellátás formájában - a szülői vagy más hozzátartozói gondoskodást helyettesítő védelemhez.</w:t>
      </w:r>
    </w:p>
    <w:p w:rsidR="004E15C2" w:rsidRDefault="004E15C2" w:rsidP="004E15C2">
      <w:pPr>
        <w:numPr>
          <w:ilvl w:val="0"/>
          <w:numId w:val="9"/>
        </w:numPr>
        <w:tabs>
          <w:tab w:val="decimal" w:pos="-1560"/>
          <w:tab w:val="left" w:pos="426"/>
        </w:tabs>
        <w:spacing w:line="276" w:lineRule="auto"/>
        <w:jc w:val="both"/>
      </w:pPr>
      <w:r>
        <w:t>A gyermek, helyettesítő védelme során tiszteletben kell tartani lelkiismereti és vallás szabadságát, továbbá figyelemmel kell lenni nemzetiségi, etnikai és kulturális hovatartozására.</w:t>
      </w:r>
    </w:p>
    <w:p w:rsidR="004E15C2" w:rsidRDefault="004E15C2" w:rsidP="004E15C2">
      <w:pPr>
        <w:numPr>
          <w:ilvl w:val="0"/>
          <w:numId w:val="9"/>
        </w:numPr>
        <w:tabs>
          <w:tab w:val="decimal" w:pos="-1560"/>
          <w:tab w:val="left" w:pos="426"/>
        </w:tabs>
        <w:spacing w:before="120" w:line="276" w:lineRule="auto"/>
        <w:jc w:val="both"/>
      </w:pPr>
      <w:r>
        <w:t>A gyermeknek joga van származása, vérszerinti családja megismeréséhez és a kapcsolattartáshoz</w:t>
      </w:r>
      <w:r>
        <w:rPr>
          <w:b/>
        </w:rPr>
        <w:t>.</w:t>
      </w:r>
    </w:p>
    <w:p w:rsidR="004E15C2" w:rsidRDefault="004E15C2" w:rsidP="004E15C2">
      <w:pPr>
        <w:numPr>
          <w:ilvl w:val="0"/>
          <w:numId w:val="9"/>
        </w:numPr>
        <w:tabs>
          <w:tab w:val="decimal" w:pos="-1560"/>
          <w:tab w:val="left" w:pos="426"/>
        </w:tabs>
        <w:spacing w:line="276" w:lineRule="auto"/>
        <w:jc w:val="both"/>
      </w:pPr>
      <w:r>
        <w:t>A gyermeknek joga van ahhoz, hogy mindkét szülőjével kapcsolatot tartson abban az esetben is, ha a szülők különböző államokban élnek.</w:t>
      </w:r>
    </w:p>
    <w:p w:rsidR="004E15C2" w:rsidRDefault="004E15C2" w:rsidP="004E15C2">
      <w:pPr>
        <w:numPr>
          <w:ilvl w:val="0"/>
          <w:numId w:val="9"/>
        </w:numPr>
        <w:tabs>
          <w:tab w:val="decimal" w:pos="-1560"/>
          <w:tab w:val="left" w:pos="426"/>
        </w:tabs>
        <w:spacing w:before="120" w:line="276" w:lineRule="auto"/>
        <w:jc w:val="both"/>
      </w:pPr>
      <w:r>
        <w:t>A gyermek védelmét ellátó szervezetek (a továbbiakban: intézmény) házirendje - e törvényben meghatározott keretek között - a gyermek életkorához, egészségi állapotához, fejlettségi szintjéhez igazodva állapítja meg a gyermekek jogai gyakorlásának és kötelességei teljesítésének szabályait.</w:t>
      </w:r>
    </w:p>
    <w:p w:rsidR="004E15C2" w:rsidRDefault="004E15C2" w:rsidP="004E15C2">
      <w:pPr>
        <w:numPr>
          <w:ilvl w:val="0"/>
          <w:numId w:val="9"/>
        </w:numPr>
        <w:tabs>
          <w:tab w:val="decimal" w:pos="-1560"/>
          <w:tab w:val="left" w:pos="426"/>
        </w:tabs>
        <w:spacing w:before="120" w:line="276" w:lineRule="auto"/>
        <w:jc w:val="both"/>
      </w:pPr>
    </w:p>
    <w:p w:rsidR="004E15C2" w:rsidRDefault="004E15C2" w:rsidP="004E15C2">
      <w:pPr>
        <w:tabs>
          <w:tab w:val="decimal" w:pos="-1560"/>
          <w:tab w:val="left" w:pos="851"/>
        </w:tabs>
        <w:spacing w:line="276" w:lineRule="auto"/>
        <w:ind w:left="284" w:hanging="284"/>
        <w:jc w:val="both"/>
      </w:pPr>
      <w:r>
        <w:rPr>
          <w:b/>
          <w:u w:val="single"/>
        </w:rPr>
        <w:t>A gyermeki jogok védelme:</w:t>
      </w:r>
    </w:p>
    <w:p w:rsidR="004E15C2" w:rsidRDefault="004E15C2" w:rsidP="004E15C2">
      <w:pPr>
        <w:tabs>
          <w:tab w:val="decimal" w:pos="-1560"/>
          <w:tab w:val="left" w:pos="426"/>
        </w:tabs>
        <w:spacing w:line="276" w:lineRule="auto"/>
        <w:jc w:val="both"/>
      </w:pPr>
      <w:r>
        <w:t xml:space="preserve">A gyermeki jogok védelme minden olyan természetes és jogi személy kötelessége, aki a </w:t>
      </w:r>
    </w:p>
    <w:p w:rsidR="004E15C2" w:rsidRDefault="004E15C2" w:rsidP="004E15C2">
      <w:pPr>
        <w:numPr>
          <w:ilvl w:val="0"/>
          <w:numId w:val="9"/>
        </w:numPr>
        <w:tabs>
          <w:tab w:val="decimal" w:pos="-1560"/>
          <w:tab w:val="left" w:pos="426"/>
        </w:tabs>
        <w:spacing w:line="276" w:lineRule="auto"/>
        <w:jc w:val="both"/>
      </w:pPr>
      <w:r>
        <w:lastRenderedPageBreak/>
        <w:t xml:space="preserve">gyermek alkotmányos jogainak védelmét az állampolgári jogok országgyűlési biztosa (a továbbiakban: biztos) a maga sajátos eszközeivel segíti, és ennek során </w:t>
      </w:r>
    </w:p>
    <w:p w:rsidR="004E15C2" w:rsidRDefault="004E15C2" w:rsidP="004E15C2">
      <w:pPr>
        <w:numPr>
          <w:ilvl w:val="0"/>
          <w:numId w:val="9"/>
        </w:numPr>
        <w:tabs>
          <w:tab w:val="decimal" w:pos="-1560"/>
          <w:tab w:val="left" w:pos="426"/>
        </w:tabs>
        <w:spacing w:line="276" w:lineRule="auto"/>
        <w:jc w:val="both"/>
      </w:pPr>
      <w:r>
        <w:t>a biztos feladata, hogy a gyermek alkotmányos jogait érintő - tudomására jutott - visszaéléseket kivizsgálja, és orvoslásuk érdekében általános vagy egyedi intézkedéseket kezdeményezzen,</w:t>
      </w:r>
    </w:p>
    <w:p w:rsidR="004E15C2" w:rsidRDefault="004E15C2" w:rsidP="004E15C2">
      <w:pPr>
        <w:numPr>
          <w:ilvl w:val="0"/>
          <w:numId w:val="9"/>
        </w:numPr>
        <w:tabs>
          <w:tab w:val="decimal" w:pos="-1560"/>
          <w:tab w:val="left" w:pos="426"/>
        </w:tabs>
        <w:spacing w:line="276" w:lineRule="auto"/>
        <w:jc w:val="both"/>
      </w:pPr>
      <w:r>
        <w:t>a biztos az a.) pontban megnevezett intézkedéseiről évente beszámol az országgyűlésnek</w:t>
      </w:r>
    </w:p>
    <w:p w:rsidR="004E15C2" w:rsidRDefault="004E15C2" w:rsidP="004E15C2">
      <w:pPr>
        <w:tabs>
          <w:tab w:val="decimal" w:pos="-1560"/>
          <w:tab w:val="left" w:pos="426"/>
        </w:tabs>
        <w:spacing w:before="120" w:line="276" w:lineRule="auto"/>
        <w:jc w:val="both"/>
      </w:pPr>
    </w:p>
    <w:p w:rsidR="004E15C2" w:rsidRDefault="004E15C2" w:rsidP="004E15C2">
      <w:pPr>
        <w:tabs>
          <w:tab w:val="decimal" w:pos="-1560"/>
          <w:tab w:val="left" w:pos="851"/>
        </w:tabs>
        <w:spacing w:line="276" w:lineRule="auto"/>
        <w:ind w:left="1134" w:hanging="1134"/>
        <w:jc w:val="both"/>
      </w:pPr>
      <w:r>
        <w:rPr>
          <w:b/>
          <w:u w:val="single"/>
        </w:rPr>
        <w:t>Szülői jogok és kötelességek</w:t>
      </w:r>
    </w:p>
    <w:p w:rsidR="004E15C2" w:rsidRDefault="004E15C2" w:rsidP="004E15C2">
      <w:pPr>
        <w:numPr>
          <w:ilvl w:val="0"/>
          <w:numId w:val="9"/>
        </w:numPr>
        <w:tabs>
          <w:tab w:val="decimal" w:pos="-1560"/>
          <w:tab w:val="left" w:pos="426"/>
        </w:tabs>
        <w:spacing w:line="276" w:lineRule="auto"/>
        <w:jc w:val="both"/>
      </w:pPr>
      <w:r>
        <w:t>A gyermek szülője jogosult és köteles arra, hogy gyermekét családban gondozza, nevelje és a gyermeke testi, értelmi, érzelmi és erkölcsi fejlődéséhez szükséges feltételeket - különösen a lakhatást, étkezést, ruházattal való ellátást -, valamint az oktatásához és az egészségügyi ellátásához való hozzájutást biztosítsa.</w:t>
      </w:r>
    </w:p>
    <w:p w:rsidR="004E15C2" w:rsidRDefault="004E15C2" w:rsidP="004E15C2">
      <w:pPr>
        <w:numPr>
          <w:ilvl w:val="0"/>
          <w:numId w:val="9"/>
        </w:numPr>
        <w:tabs>
          <w:tab w:val="decimal" w:pos="-1560"/>
          <w:tab w:val="left" w:pos="426"/>
        </w:tabs>
        <w:spacing w:line="276" w:lineRule="auto"/>
        <w:jc w:val="both"/>
      </w:pPr>
      <w:r>
        <w:t>A gyermek szülője jogosult arra, hogy a gyermeke nevelését segítő ellátásokról tájékoztatást, neveléséhez segítséget kapjon.</w:t>
      </w:r>
    </w:p>
    <w:p w:rsidR="004E15C2" w:rsidRDefault="004E15C2" w:rsidP="004E15C2">
      <w:pPr>
        <w:numPr>
          <w:ilvl w:val="0"/>
          <w:numId w:val="9"/>
        </w:numPr>
        <w:tabs>
          <w:tab w:val="decimal" w:pos="-1560"/>
          <w:tab w:val="left" w:pos="426"/>
        </w:tabs>
        <w:spacing w:line="276" w:lineRule="auto"/>
        <w:jc w:val="both"/>
      </w:pPr>
      <w:r>
        <w:t>A gyermek szülője - ha törvény másként nem rendelkezik - jogosult és köteles gyermekét annak személyi és vagyoni ügyeiben képviselni.</w:t>
      </w:r>
    </w:p>
    <w:p w:rsidR="004E15C2" w:rsidRDefault="004E15C2" w:rsidP="004E15C2">
      <w:pPr>
        <w:tabs>
          <w:tab w:val="decimal" w:pos="-1560"/>
          <w:tab w:val="left" w:pos="567"/>
        </w:tabs>
        <w:spacing w:line="276" w:lineRule="auto"/>
        <w:ind w:left="851" w:hanging="851"/>
        <w:jc w:val="both"/>
      </w:pPr>
      <w:r>
        <w:t>A gyermek szülője köteles</w:t>
      </w:r>
    </w:p>
    <w:p w:rsidR="004E15C2" w:rsidRDefault="004E15C2" w:rsidP="004E15C2">
      <w:pPr>
        <w:numPr>
          <w:ilvl w:val="0"/>
          <w:numId w:val="9"/>
        </w:numPr>
        <w:tabs>
          <w:tab w:val="decimal" w:pos="-1560"/>
          <w:tab w:val="left" w:pos="426"/>
        </w:tabs>
        <w:spacing w:line="276" w:lineRule="auto"/>
        <w:jc w:val="both"/>
      </w:pPr>
      <w:r>
        <w:t>gyermekével együttműködni, és emberi méltóságát a 6.§. (5) bekezdése szerint tiszteletben tartani,</w:t>
      </w:r>
    </w:p>
    <w:p w:rsidR="004E15C2" w:rsidRDefault="004E15C2" w:rsidP="004E15C2">
      <w:pPr>
        <w:numPr>
          <w:ilvl w:val="0"/>
          <w:numId w:val="9"/>
        </w:numPr>
        <w:tabs>
          <w:tab w:val="decimal" w:pos="-1560"/>
          <w:tab w:val="left" w:pos="426"/>
        </w:tabs>
        <w:spacing w:line="276" w:lineRule="auto"/>
        <w:jc w:val="both"/>
      </w:pPr>
      <w:r>
        <w:t xml:space="preserve">gyermeke jogainak érvényesítése érdekében a szükséges intézkedéseket megtenni, </w:t>
      </w:r>
    </w:p>
    <w:p w:rsidR="004E15C2" w:rsidRDefault="004E15C2" w:rsidP="004E15C2">
      <w:pPr>
        <w:numPr>
          <w:ilvl w:val="0"/>
          <w:numId w:val="9"/>
        </w:numPr>
        <w:tabs>
          <w:tab w:val="decimal" w:pos="-1560"/>
          <w:tab w:val="left" w:pos="426"/>
        </w:tabs>
        <w:spacing w:line="276" w:lineRule="auto"/>
        <w:jc w:val="both"/>
      </w:pPr>
      <w:r>
        <w:t>a gyermeke ellátásában közreműködő személyekkel és szervekkel, továbbá a hatóságokkal együttműködni.</w:t>
      </w:r>
    </w:p>
    <w:p w:rsidR="004E15C2" w:rsidRPr="000327F6" w:rsidRDefault="004E15C2" w:rsidP="004E15C2">
      <w:pPr>
        <w:numPr>
          <w:ilvl w:val="0"/>
          <w:numId w:val="9"/>
        </w:numPr>
        <w:tabs>
          <w:tab w:val="decimal" w:pos="-1560"/>
          <w:tab w:val="left" w:pos="426"/>
        </w:tabs>
        <w:spacing w:line="276" w:lineRule="auto"/>
        <w:jc w:val="both"/>
      </w:pPr>
    </w:p>
    <w:p w:rsidR="004E15C2" w:rsidRPr="00F04319" w:rsidRDefault="004E15C2" w:rsidP="004E15C2">
      <w:pPr>
        <w:tabs>
          <w:tab w:val="decimal" w:pos="-1560"/>
          <w:tab w:val="left" w:pos="426"/>
        </w:tabs>
        <w:spacing w:before="120" w:line="276" w:lineRule="auto"/>
        <w:jc w:val="both"/>
        <w:rPr>
          <w:b/>
          <w:u w:val="single"/>
        </w:rPr>
      </w:pPr>
      <w:r w:rsidRPr="00F04319">
        <w:rPr>
          <w:b/>
          <w:u w:val="single"/>
        </w:rPr>
        <w:t>A szolgáltatást végzők jogai</w:t>
      </w:r>
    </w:p>
    <w:p w:rsidR="004E15C2" w:rsidRDefault="004E15C2" w:rsidP="004E15C2">
      <w:pPr>
        <w:tabs>
          <w:tab w:val="decimal" w:pos="-1560"/>
          <w:tab w:val="left" w:pos="851"/>
        </w:tabs>
        <w:spacing w:line="276" w:lineRule="auto"/>
        <w:jc w:val="both"/>
        <w:rPr>
          <w:color w:val="auto"/>
          <w:kern w:val="0"/>
          <w:lang w:eastAsia="ar-SA" w:bidi="ar-SA"/>
        </w:rPr>
      </w:pPr>
      <w:r w:rsidRPr="0042227F">
        <w:rPr>
          <w:color w:val="auto"/>
          <w:kern w:val="0"/>
          <w:lang w:eastAsia="ar-SA" w:bidi="ar-SA"/>
        </w:rPr>
        <w:t>A szociális ágazatban foglalkoztatottak, vagy munkaviszonyban álló szemé</w:t>
      </w:r>
      <w:r>
        <w:rPr>
          <w:color w:val="auto"/>
          <w:kern w:val="0"/>
          <w:lang w:eastAsia="ar-SA" w:bidi="ar-SA"/>
        </w:rPr>
        <w:t>lyek esetében biztosítani kell a következőket:</w:t>
      </w:r>
    </w:p>
    <w:p w:rsidR="004E15C2" w:rsidRDefault="004E15C2" w:rsidP="004E15C2">
      <w:pPr>
        <w:numPr>
          <w:ilvl w:val="0"/>
          <w:numId w:val="31"/>
        </w:numPr>
        <w:tabs>
          <w:tab w:val="decimal" w:pos="-1560"/>
          <w:tab w:val="left" w:pos="851"/>
        </w:tabs>
        <w:spacing w:line="276" w:lineRule="auto"/>
        <w:jc w:val="both"/>
        <w:rPr>
          <w:color w:val="auto"/>
          <w:kern w:val="0"/>
          <w:lang w:eastAsia="ar-SA" w:bidi="ar-SA"/>
        </w:rPr>
      </w:pPr>
      <w:r w:rsidRPr="0042227F">
        <w:rPr>
          <w:color w:val="auto"/>
          <w:kern w:val="0"/>
          <w:lang w:eastAsia="ar-SA" w:bidi="ar-SA"/>
        </w:rPr>
        <w:t>hogy a munkavégzéshez kapcsolódó megbecsülést megkapják,</w:t>
      </w:r>
    </w:p>
    <w:p w:rsidR="004E15C2" w:rsidRDefault="004E15C2" w:rsidP="004E15C2">
      <w:pPr>
        <w:numPr>
          <w:ilvl w:val="0"/>
          <w:numId w:val="31"/>
        </w:numPr>
        <w:tabs>
          <w:tab w:val="decimal" w:pos="-1560"/>
          <w:tab w:val="left" w:pos="851"/>
        </w:tabs>
        <w:spacing w:line="276" w:lineRule="auto"/>
        <w:jc w:val="both"/>
        <w:rPr>
          <w:color w:val="auto"/>
          <w:kern w:val="0"/>
          <w:lang w:eastAsia="ar-SA" w:bidi="ar-SA"/>
        </w:rPr>
      </w:pPr>
      <w:r w:rsidRPr="0042227F">
        <w:rPr>
          <w:color w:val="auto"/>
          <w:kern w:val="0"/>
          <w:lang w:eastAsia="ar-SA" w:bidi="ar-SA"/>
        </w:rPr>
        <w:t>tiszteletben tartsák emberi méltóságukat</w:t>
      </w:r>
    </w:p>
    <w:p w:rsidR="004E15C2" w:rsidRDefault="004E15C2" w:rsidP="004E15C2">
      <w:pPr>
        <w:numPr>
          <w:ilvl w:val="0"/>
          <w:numId w:val="31"/>
        </w:numPr>
        <w:tabs>
          <w:tab w:val="decimal" w:pos="-1560"/>
          <w:tab w:val="left" w:pos="851"/>
        </w:tabs>
        <w:spacing w:line="276" w:lineRule="auto"/>
        <w:jc w:val="both"/>
        <w:rPr>
          <w:color w:val="auto"/>
          <w:kern w:val="0"/>
          <w:lang w:eastAsia="ar-SA" w:bidi="ar-SA"/>
        </w:rPr>
      </w:pPr>
      <w:r>
        <w:rPr>
          <w:color w:val="auto"/>
          <w:kern w:val="0"/>
          <w:lang w:eastAsia="ar-SA" w:bidi="ar-SA"/>
        </w:rPr>
        <w:t>tiszteltben tartsák személyiségi jogaikat</w:t>
      </w:r>
    </w:p>
    <w:p w:rsidR="004E15C2" w:rsidRDefault="004E15C2" w:rsidP="004E15C2">
      <w:pPr>
        <w:numPr>
          <w:ilvl w:val="0"/>
          <w:numId w:val="31"/>
        </w:numPr>
        <w:tabs>
          <w:tab w:val="decimal" w:pos="-1560"/>
          <w:tab w:val="left" w:pos="851"/>
        </w:tabs>
        <w:spacing w:line="276" w:lineRule="auto"/>
        <w:jc w:val="both"/>
        <w:rPr>
          <w:color w:val="auto"/>
          <w:kern w:val="0"/>
          <w:lang w:eastAsia="ar-SA" w:bidi="ar-SA"/>
        </w:rPr>
      </w:pPr>
      <w:r>
        <w:rPr>
          <w:color w:val="auto"/>
          <w:kern w:val="0"/>
          <w:lang w:eastAsia="ar-SA" w:bidi="ar-SA"/>
        </w:rPr>
        <w:t>m</w:t>
      </w:r>
      <w:r w:rsidRPr="0042227F">
        <w:rPr>
          <w:color w:val="auto"/>
          <w:kern w:val="0"/>
          <w:lang w:eastAsia="ar-SA" w:bidi="ar-SA"/>
        </w:rPr>
        <w:t>unkájukat elismerjék</w:t>
      </w:r>
    </w:p>
    <w:p w:rsidR="004E15C2" w:rsidRDefault="004E15C2" w:rsidP="004E15C2">
      <w:pPr>
        <w:tabs>
          <w:tab w:val="decimal" w:pos="-1560"/>
          <w:tab w:val="left" w:pos="851"/>
        </w:tabs>
        <w:spacing w:line="276" w:lineRule="auto"/>
        <w:jc w:val="both"/>
        <w:rPr>
          <w:b/>
          <w:u w:val="single"/>
        </w:rPr>
      </w:pPr>
    </w:p>
    <w:p w:rsidR="004E15C2" w:rsidRDefault="004E15C2" w:rsidP="004E15C2">
      <w:pPr>
        <w:tabs>
          <w:tab w:val="decimal" w:pos="-1560"/>
          <w:tab w:val="left" w:pos="851"/>
        </w:tabs>
        <w:spacing w:line="276" w:lineRule="auto"/>
        <w:jc w:val="both"/>
        <w:rPr>
          <w:b/>
          <w:u w:val="single"/>
        </w:rPr>
      </w:pPr>
    </w:p>
    <w:p w:rsidR="004E15C2" w:rsidRDefault="004E15C2" w:rsidP="004E15C2">
      <w:pPr>
        <w:tabs>
          <w:tab w:val="decimal" w:pos="-1560"/>
          <w:tab w:val="left" w:pos="851"/>
        </w:tabs>
        <w:spacing w:line="276" w:lineRule="auto"/>
        <w:jc w:val="both"/>
      </w:pPr>
      <w:r>
        <w:rPr>
          <w:b/>
          <w:u w:val="single"/>
        </w:rPr>
        <w:t>A jogosultak érdekvédelme</w:t>
      </w:r>
    </w:p>
    <w:p w:rsidR="004E15C2" w:rsidRDefault="004E15C2" w:rsidP="004E15C2">
      <w:pPr>
        <w:tabs>
          <w:tab w:val="decimal" w:pos="-1560"/>
          <w:tab w:val="left" w:pos="851"/>
        </w:tabs>
        <w:spacing w:line="276" w:lineRule="auto"/>
        <w:ind w:left="567" w:hanging="567"/>
        <w:jc w:val="both"/>
      </w:pPr>
      <w:r>
        <w:t>A Gyvt. 35. §.(1) bekezdése értelmében az intézmény fenntartója meghatározza az ellátásban részesülők érdekvédelmét szolgáló érdekképviseleti fórum megalakításának és működésének szabályait.</w:t>
      </w:r>
    </w:p>
    <w:p w:rsidR="004E15C2" w:rsidRDefault="004E15C2" w:rsidP="004E15C2">
      <w:pPr>
        <w:tabs>
          <w:tab w:val="decimal" w:pos="-1560"/>
          <w:tab w:val="left" w:pos="851"/>
        </w:tabs>
        <w:spacing w:line="276" w:lineRule="auto"/>
        <w:jc w:val="both"/>
      </w:pPr>
      <w:r>
        <w:t>Az érdekképviseleti fórum szavazati jogú választott tagjai:</w:t>
      </w:r>
    </w:p>
    <w:p w:rsidR="004E15C2" w:rsidRDefault="004E15C2" w:rsidP="004E15C2">
      <w:pPr>
        <w:numPr>
          <w:ilvl w:val="0"/>
          <w:numId w:val="8"/>
        </w:numPr>
        <w:tabs>
          <w:tab w:val="decimal" w:pos="-1560"/>
          <w:tab w:val="left" w:pos="851"/>
          <w:tab w:val="left" w:pos="1068"/>
        </w:tabs>
        <w:spacing w:line="276" w:lineRule="auto"/>
        <w:ind w:left="1068"/>
        <w:jc w:val="both"/>
      </w:pPr>
      <w:r>
        <w:t>az ellátásban részesülő gyermek szülei vagy más törvényes képviselői,</w:t>
      </w:r>
    </w:p>
    <w:p w:rsidR="004E15C2" w:rsidRDefault="004E15C2" w:rsidP="004E15C2">
      <w:pPr>
        <w:numPr>
          <w:ilvl w:val="0"/>
          <w:numId w:val="8"/>
        </w:numPr>
        <w:tabs>
          <w:tab w:val="decimal" w:pos="-1560"/>
          <w:tab w:val="left" w:pos="851"/>
          <w:tab w:val="left" w:pos="1068"/>
        </w:tabs>
        <w:spacing w:line="276" w:lineRule="auto"/>
        <w:ind w:left="1068"/>
        <w:jc w:val="both"/>
      </w:pPr>
      <w:r>
        <w:t>az intézmény dolgozóinak képviselői,</w:t>
      </w:r>
    </w:p>
    <w:p w:rsidR="004E15C2" w:rsidRDefault="004E15C2" w:rsidP="004E15C2">
      <w:pPr>
        <w:numPr>
          <w:ilvl w:val="0"/>
          <w:numId w:val="8"/>
        </w:numPr>
        <w:tabs>
          <w:tab w:val="decimal" w:pos="-1560"/>
          <w:tab w:val="left" w:pos="851"/>
          <w:tab w:val="left" w:pos="1068"/>
        </w:tabs>
        <w:spacing w:line="276" w:lineRule="auto"/>
        <w:ind w:left="1068"/>
        <w:jc w:val="both"/>
        <w:rPr>
          <w:b/>
        </w:rPr>
      </w:pPr>
      <w:r>
        <w:t>az intézményt fenntartó képviselői.</w:t>
      </w:r>
    </w:p>
    <w:p w:rsidR="004E15C2" w:rsidRDefault="004E15C2" w:rsidP="004E15C2">
      <w:pPr>
        <w:tabs>
          <w:tab w:val="decimal" w:pos="-1560"/>
          <w:tab w:val="left" w:pos="851"/>
          <w:tab w:val="left" w:pos="1068"/>
        </w:tabs>
        <w:spacing w:line="276" w:lineRule="auto"/>
        <w:jc w:val="both"/>
        <w:rPr>
          <w:b/>
        </w:rPr>
      </w:pPr>
    </w:p>
    <w:p w:rsidR="004E15C2" w:rsidRDefault="004E15C2" w:rsidP="004E15C2">
      <w:pPr>
        <w:tabs>
          <w:tab w:val="decimal" w:pos="-1560"/>
          <w:tab w:val="left" w:pos="851"/>
        </w:tabs>
        <w:spacing w:line="276" w:lineRule="auto"/>
        <w:jc w:val="both"/>
      </w:pPr>
      <w:r>
        <w:rPr>
          <w:b/>
        </w:rPr>
        <w:t>Az érdekképviseleti fórum:</w:t>
      </w:r>
    </w:p>
    <w:p w:rsidR="004E15C2" w:rsidRDefault="004E15C2" w:rsidP="004E15C2">
      <w:pPr>
        <w:numPr>
          <w:ilvl w:val="0"/>
          <w:numId w:val="3"/>
        </w:numPr>
        <w:tabs>
          <w:tab w:val="decimal" w:pos="-1560"/>
          <w:tab w:val="left" w:pos="851"/>
          <w:tab w:val="left" w:pos="1068"/>
        </w:tabs>
        <w:spacing w:line="276" w:lineRule="auto"/>
        <w:ind w:left="1068"/>
        <w:jc w:val="both"/>
      </w:pPr>
      <w:r>
        <w:t>Megvizsgálja az elé terjesztett panaszokat.</w:t>
      </w:r>
    </w:p>
    <w:p w:rsidR="004E15C2" w:rsidRDefault="004E15C2" w:rsidP="004E15C2">
      <w:pPr>
        <w:numPr>
          <w:ilvl w:val="0"/>
          <w:numId w:val="3"/>
        </w:numPr>
        <w:tabs>
          <w:tab w:val="decimal" w:pos="-1560"/>
          <w:tab w:val="left" w:pos="851"/>
          <w:tab w:val="left" w:pos="1068"/>
        </w:tabs>
        <w:spacing w:line="276" w:lineRule="auto"/>
        <w:ind w:left="1068"/>
        <w:jc w:val="both"/>
      </w:pPr>
      <w:r>
        <w:t>Dönt hatáskörébe tartozó ügyekben</w:t>
      </w:r>
      <w:r>
        <w:rPr>
          <w:u w:val="single"/>
        </w:rPr>
        <w:t>.</w:t>
      </w:r>
    </w:p>
    <w:p w:rsidR="004E15C2" w:rsidRDefault="004E15C2" w:rsidP="004E15C2">
      <w:pPr>
        <w:numPr>
          <w:ilvl w:val="0"/>
          <w:numId w:val="3"/>
        </w:numPr>
        <w:tabs>
          <w:tab w:val="decimal" w:pos="-1560"/>
          <w:tab w:val="decimal" w:pos="851"/>
        </w:tabs>
        <w:spacing w:line="276" w:lineRule="auto"/>
        <w:ind w:left="851" w:hanging="143"/>
        <w:jc w:val="both"/>
      </w:pPr>
      <w:r>
        <w:t>Intézkedést kezdeményez a fenntartónál, az intézmény ellenőrzését ellátó hatóságnál, illetve más hatáskörrel rendelkező szervvel.</w:t>
      </w:r>
    </w:p>
    <w:p w:rsidR="004E15C2" w:rsidRDefault="004E15C2" w:rsidP="004E15C2">
      <w:pPr>
        <w:numPr>
          <w:ilvl w:val="0"/>
          <w:numId w:val="7"/>
        </w:numPr>
        <w:tabs>
          <w:tab w:val="decimal" w:pos="-1560"/>
          <w:tab w:val="left" w:pos="851"/>
          <w:tab w:val="left" w:pos="1068"/>
        </w:tabs>
        <w:spacing w:line="276" w:lineRule="auto"/>
        <w:ind w:left="1068"/>
        <w:jc w:val="both"/>
      </w:pPr>
      <w:r>
        <w:t>Véleményt nyilvánít az intézmény vezetőjénél a gyermeket érintő ügyekben.</w:t>
      </w:r>
    </w:p>
    <w:p w:rsidR="004E15C2" w:rsidRDefault="004E15C2" w:rsidP="004E15C2">
      <w:pPr>
        <w:numPr>
          <w:ilvl w:val="0"/>
          <w:numId w:val="7"/>
        </w:numPr>
        <w:tabs>
          <w:tab w:val="decimal" w:pos="-1560"/>
          <w:tab w:val="left" w:pos="851"/>
          <w:tab w:val="left" w:pos="1068"/>
        </w:tabs>
        <w:spacing w:line="276" w:lineRule="auto"/>
        <w:ind w:left="1068"/>
        <w:jc w:val="both"/>
      </w:pPr>
      <w:r>
        <w:t>Javaslatot tehet az intézmény alaptevékenységével összhangban végzett szolgáltatások tervezéséről, működéséről, ebből származó bevételének felhasználásáról.</w:t>
      </w:r>
    </w:p>
    <w:p w:rsidR="004E15C2" w:rsidRDefault="004E15C2" w:rsidP="004E15C2">
      <w:pPr>
        <w:numPr>
          <w:ilvl w:val="0"/>
          <w:numId w:val="7"/>
        </w:numPr>
        <w:tabs>
          <w:tab w:val="decimal" w:pos="-1560"/>
          <w:tab w:val="left" w:pos="851"/>
          <w:tab w:val="left" w:pos="1068"/>
        </w:tabs>
        <w:spacing w:line="276" w:lineRule="auto"/>
        <w:ind w:left="1068"/>
        <w:jc w:val="both"/>
      </w:pPr>
      <w:r>
        <w:t>Egyetértési jogot gyakorol a házirend jóváhagyásánál.</w:t>
      </w:r>
    </w:p>
    <w:p w:rsidR="004E15C2" w:rsidRDefault="004E15C2" w:rsidP="004E15C2">
      <w:pPr>
        <w:tabs>
          <w:tab w:val="decimal" w:pos="-1560"/>
          <w:tab w:val="decimal" w:pos="851"/>
        </w:tabs>
        <w:spacing w:before="120" w:line="276" w:lineRule="auto"/>
        <w:ind w:left="851" w:hanging="143"/>
        <w:jc w:val="both"/>
      </w:pPr>
    </w:p>
    <w:p w:rsidR="004E15C2" w:rsidRDefault="004E15C2" w:rsidP="004E15C2">
      <w:pPr>
        <w:tabs>
          <w:tab w:val="decimal" w:pos="-1560"/>
          <w:tab w:val="left" w:pos="567"/>
        </w:tabs>
        <w:spacing w:before="120" w:line="276" w:lineRule="auto"/>
        <w:jc w:val="both"/>
      </w:pPr>
      <w:r>
        <w:t>Dunakeszi, 20…..………………………………</w:t>
      </w:r>
    </w:p>
    <w:p w:rsidR="004E15C2" w:rsidRDefault="004E15C2" w:rsidP="004E15C2">
      <w:pPr>
        <w:tabs>
          <w:tab w:val="decimal" w:pos="-1560"/>
          <w:tab w:val="left" w:pos="567"/>
        </w:tabs>
        <w:spacing w:before="120" w:line="276" w:lineRule="auto"/>
        <w:jc w:val="both"/>
      </w:pPr>
    </w:p>
    <w:p w:rsidR="004E15C2" w:rsidRDefault="004E15C2" w:rsidP="004E15C2">
      <w:pPr>
        <w:tabs>
          <w:tab w:val="decimal" w:pos="-1560"/>
          <w:tab w:val="left" w:pos="567"/>
        </w:tabs>
        <w:spacing w:before="120" w:line="276" w:lineRule="auto"/>
        <w:jc w:val="both"/>
      </w:pPr>
      <w:r>
        <w:tab/>
        <w:t>……...................................</w:t>
      </w:r>
      <w:r>
        <w:tab/>
      </w:r>
      <w:r>
        <w:tab/>
      </w:r>
      <w:r>
        <w:tab/>
        <w:t>…..................…...............................</w:t>
      </w:r>
      <w:r>
        <w:tab/>
      </w:r>
      <w:r>
        <w:tab/>
        <w:t xml:space="preserve">                                              </w:t>
      </w:r>
    </w:p>
    <w:p w:rsidR="004E15C2" w:rsidRDefault="004E15C2" w:rsidP="004E15C2">
      <w:pPr>
        <w:tabs>
          <w:tab w:val="decimal" w:pos="-1560"/>
          <w:tab w:val="left" w:pos="567"/>
        </w:tabs>
        <w:spacing w:before="120" w:line="276" w:lineRule="auto"/>
      </w:pPr>
      <w:r>
        <w:tab/>
        <w:t>Érdekképviseleti Fórum elnöke</w:t>
      </w:r>
      <w:r>
        <w:tab/>
      </w:r>
      <w:r>
        <w:tab/>
      </w:r>
      <w:r>
        <w:tab/>
      </w:r>
      <w:r>
        <w:tab/>
        <w:t>Bölcsődevezető</w:t>
      </w:r>
    </w:p>
    <w:p w:rsidR="004E15C2" w:rsidRDefault="004E15C2" w:rsidP="004E15C2">
      <w:pPr>
        <w:tabs>
          <w:tab w:val="decimal" w:pos="-1560"/>
          <w:tab w:val="left" w:pos="567"/>
        </w:tabs>
        <w:spacing w:before="120" w:line="276" w:lineRule="auto"/>
      </w:pPr>
    </w:p>
    <w:p w:rsidR="004E15C2" w:rsidRDefault="004E15C2" w:rsidP="004E15C2">
      <w:pPr>
        <w:tabs>
          <w:tab w:val="decimal" w:pos="-1560"/>
          <w:tab w:val="left" w:pos="567"/>
        </w:tabs>
        <w:spacing w:before="120" w:line="276" w:lineRule="auto"/>
      </w:pPr>
    </w:p>
    <w:p w:rsidR="004E15C2" w:rsidRDefault="004E15C2" w:rsidP="004E15C2">
      <w:pPr>
        <w:spacing w:line="276" w:lineRule="auto"/>
        <w:ind w:right="840"/>
      </w:pPr>
    </w:p>
    <w:p w:rsidR="004E15C2" w:rsidRDefault="004E15C2" w:rsidP="004E15C2">
      <w:pPr>
        <w:spacing w:line="276" w:lineRule="auto"/>
        <w:ind w:right="840"/>
      </w:pPr>
    </w:p>
    <w:p w:rsidR="004E15C2" w:rsidRDefault="004E15C2" w:rsidP="004E15C2">
      <w:pPr>
        <w:spacing w:line="276" w:lineRule="auto"/>
        <w:ind w:right="840"/>
      </w:pPr>
    </w:p>
    <w:p w:rsidR="004E15C2" w:rsidRDefault="004E15C2" w:rsidP="004E15C2">
      <w:pPr>
        <w:spacing w:line="276" w:lineRule="auto"/>
        <w:ind w:right="840"/>
      </w:pPr>
    </w:p>
    <w:p w:rsidR="004E15C2" w:rsidRDefault="004E15C2" w:rsidP="004E15C2">
      <w:pPr>
        <w:spacing w:line="276" w:lineRule="auto"/>
        <w:ind w:right="840"/>
      </w:pPr>
    </w:p>
    <w:p w:rsidR="004E15C2" w:rsidRDefault="004E15C2" w:rsidP="004E15C2">
      <w:pPr>
        <w:spacing w:line="276" w:lineRule="auto"/>
        <w:ind w:right="840"/>
      </w:pPr>
    </w:p>
    <w:p w:rsidR="004E15C2" w:rsidRDefault="004E15C2" w:rsidP="004E15C2">
      <w:pPr>
        <w:spacing w:line="276" w:lineRule="auto"/>
        <w:ind w:right="840"/>
      </w:pPr>
    </w:p>
    <w:p w:rsidR="004E15C2" w:rsidRDefault="004E15C2" w:rsidP="004E15C2">
      <w:pPr>
        <w:spacing w:line="276" w:lineRule="auto"/>
        <w:ind w:right="840"/>
      </w:pPr>
    </w:p>
    <w:p w:rsidR="004E15C2" w:rsidRDefault="004E15C2" w:rsidP="004E15C2">
      <w:pPr>
        <w:spacing w:line="276" w:lineRule="auto"/>
        <w:ind w:right="840"/>
      </w:pPr>
    </w:p>
    <w:p w:rsidR="004E15C2" w:rsidRDefault="004E15C2" w:rsidP="004E15C2">
      <w:pPr>
        <w:spacing w:line="276" w:lineRule="auto"/>
        <w:ind w:right="840"/>
      </w:pPr>
    </w:p>
    <w:p w:rsidR="004E15C2" w:rsidRDefault="004E15C2" w:rsidP="004E15C2">
      <w:pPr>
        <w:spacing w:line="276" w:lineRule="auto"/>
        <w:ind w:right="840"/>
      </w:pPr>
    </w:p>
    <w:p w:rsidR="004E15C2" w:rsidRDefault="004E15C2" w:rsidP="004E15C2">
      <w:pPr>
        <w:spacing w:line="276" w:lineRule="auto"/>
        <w:ind w:right="840"/>
      </w:pPr>
    </w:p>
    <w:p w:rsidR="004E15C2" w:rsidRDefault="004E15C2" w:rsidP="004E15C2">
      <w:pPr>
        <w:spacing w:line="276" w:lineRule="auto"/>
        <w:ind w:right="840"/>
      </w:pPr>
    </w:p>
    <w:p w:rsidR="004E15C2" w:rsidRDefault="004E15C2" w:rsidP="004E15C2">
      <w:pPr>
        <w:spacing w:line="276" w:lineRule="auto"/>
        <w:ind w:right="840"/>
      </w:pPr>
    </w:p>
    <w:p w:rsidR="004E15C2" w:rsidRDefault="004E15C2" w:rsidP="004E15C2">
      <w:pPr>
        <w:keepNext/>
        <w:pBdr>
          <w:bottom w:val="double" w:sz="1" w:space="6" w:color="000000"/>
        </w:pBdr>
        <w:spacing w:line="240" w:lineRule="auto"/>
        <w:jc w:val="center"/>
        <w:outlineLvl w:val="2"/>
        <w:rPr>
          <w:b/>
          <w:color w:val="auto"/>
          <w:spacing w:val="44"/>
          <w:kern w:val="0"/>
          <w:sz w:val="26"/>
          <w:szCs w:val="26"/>
          <w:lang w:eastAsia="ar-SA" w:bidi="ar-SA"/>
        </w:rPr>
      </w:pPr>
      <w:r w:rsidRPr="00CA1FC0">
        <w:rPr>
          <w:b/>
          <w:color w:val="auto"/>
          <w:spacing w:val="44"/>
          <w:kern w:val="0"/>
          <w:sz w:val="26"/>
          <w:szCs w:val="26"/>
          <w:lang w:eastAsia="ar-SA" w:bidi="ar-SA"/>
        </w:rPr>
        <w:t>Dunakeszi Óvodai és</w:t>
      </w:r>
      <w:r w:rsidRPr="00CA1FC0">
        <w:rPr>
          <w:b/>
          <w:color w:val="auto"/>
          <w:spacing w:val="44"/>
          <w:kern w:val="0"/>
          <w:sz w:val="28"/>
          <w:szCs w:val="28"/>
          <w:lang w:eastAsia="ar-SA" w:bidi="ar-SA"/>
        </w:rPr>
        <w:t xml:space="preserve"> </w:t>
      </w:r>
      <w:r w:rsidRPr="00CA1FC0">
        <w:rPr>
          <w:rFonts w:ascii="Dauphin" w:hAnsi="Dauphin" w:cs="Dauphin"/>
          <w:b/>
          <w:noProof/>
          <w:color w:val="auto"/>
          <w:spacing w:val="44"/>
          <w:kern w:val="0"/>
          <w:sz w:val="26"/>
          <w:szCs w:val="26"/>
          <w:lang w:eastAsia="hu-HU" w:bidi="ar-SA"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>
                <wp:simplePos x="0" y="0"/>
                <wp:positionH relativeFrom="column">
                  <wp:posOffset>-490220</wp:posOffset>
                </wp:positionH>
                <wp:positionV relativeFrom="paragraph">
                  <wp:posOffset>0</wp:posOffset>
                </wp:positionV>
                <wp:extent cx="865505" cy="942340"/>
                <wp:effectExtent l="5080" t="9525" r="5715" b="10160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5505" cy="942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15C2" w:rsidRDefault="004E15C2" w:rsidP="004E15C2">
                            <w:r>
                              <w:rPr>
                                <w:noProof/>
                                <w:sz w:val="20"/>
                                <w:lang w:eastAsia="hu-HU" w:bidi="ar-SA"/>
                              </w:rPr>
                              <w:drawing>
                                <wp:inline distT="0" distB="0" distL="0" distR="0">
                                  <wp:extent cx="685800" cy="857250"/>
                                  <wp:effectExtent l="0" t="0" r="0" b="0"/>
                                  <wp:docPr id="4" name="Kép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85800" cy="857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-38.6pt;margin-top:0;width:68.15pt;height:74.2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" strokeweight=".5pt">
                <v:textbox inset="7.45pt,3.85pt,7.45pt,3.85pt">
                  <w:txbxContent>
                    <w:p w:rsidR="004E15C2" w:rsidRDefault="004E15C2" w:rsidP="004E15C2">
                      <w:r>
                        <w:rPr>
                          <w:noProof/>
                          <w:sz w:val="20"/>
                          <w:lang w:eastAsia="hu-HU" w:bidi="ar-SA"/>
                        </w:rPr>
                        <w:drawing>
                          <wp:inline distT="0" distB="0" distL="0" distR="0">
                            <wp:extent cx="685800" cy="857250"/>
                            <wp:effectExtent l="0" t="0" r="0" b="0"/>
                            <wp:docPr id="4" name="Kép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5800" cy="8572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A1FC0">
        <w:rPr>
          <w:b/>
          <w:color w:val="auto"/>
          <w:spacing w:val="44"/>
          <w:kern w:val="0"/>
          <w:sz w:val="26"/>
          <w:szCs w:val="26"/>
          <w:lang w:eastAsia="ar-SA" w:bidi="ar-SA"/>
        </w:rPr>
        <w:t xml:space="preserve">Humán Szolgáltató </w:t>
      </w:r>
    </w:p>
    <w:p w:rsidR="004E15C2" w:rsidRPr="00CA1FC0" w:rsidRDefault="004E15C2" w:rsidP="004E15C2">
      <w:pPr>
        <w:keepNext/>
        <w:pBdr>
          <w:bottom w:val="double" w:sz="1" w:space="6" w:color="000000"/>
        </w:pBdr>
        <w:spacing w:line="240" w:lineRule="auto"/>
        <w:jc w:val="center"/>
        <w:outlineLvl w:val="2"/>
        <w:rPr>
          <w:rFonts w:ascii="Dauphin" w:hAnsi="Dauphin" w:cs="Arial"/>
          <w:b/>
          <w:color w:val="auto"/>
          <w:spacing w:val="44"/>
          <w:kern w:val="0"/>
          <w:sz w:val="26"/>
          <w:szCs w:val="26"/>
          <w:lang w:eastAsia="ar-SA" w:bidi="ar-SA"/>
        </w:rPr>
      </w:pPr>
      <w:r w:rsidRPr="00CA1FC0">
        <w:rPr>
          <w:b/>
          <w:color w:val="auto"/>
          <w:spacing w:val="44"/>
          <w:kern w:val="0"/>
          <w:sz w:val="26"/>
          <w:szCs w:val="26"/>
          <w:lang w:eastAsia="ar-SA" w:bidi="ar-SA"/>
        </w:rPr>
        <w:t xml:space="preserve">Központ </w:t>
      </w:r>
    </w:p>
    <w:p w:rsidR="004E15C2" w:rsidRPr="00CA1FC0" w:rsidRDefault="004E15C2" w:rsidP="004E15C2">
      <w:pPr>
        <w:pBdr>
          <w:bottom w:val="double" w:sz="1" w:space="6" w:color="000000"/>
        </w:pBdr>
        <w:spacing w:line="240" w:lineRule="auto"/>
        <w:jc w:val="center"/>
        <w:rPr>
          <w:rFonts w:cs="Arial"/>
          <w:color w:val="auto"/>
          <w:kern w:val="0"/>
          <w:sz w:val="20"/>
          <w:szCs w:val="20"/>
          <w:u w:val="single"/>
          <w:lang w:eastAsia="ar-SA" w:bidi="ar-SA"/>
        </w:rPr>
      </w:pPr>
      <w:r w:rsidRPr="00CA1FC0">
        <w:rPr>
          <w:rFonts w:cs="Arial"/>
          <w:color w:val="auto"/>
          <w:kern w:val="0"/>
          <w:sz w:val="20"/>
          <w:szCs w:val="20"/>
          <w:lang w:eastAsia="ar-SA" w:bidi="ar-SA"/>
        </w:rPr>
        <w:t>2120 Dunakeszi, Hunyadi út 70.</w:t>
      </w:r>
    </w:p>
    <w:p w:rsidR="004E15C2" w:rsidRPr="00CA1FC0" w:rsidRDefault="004E15C2" w:rsidP="004E15C2">
      <w:pPr>
        <w:pBdr>
          <w:bottom w:val="double" w:sz="1" w:space="6" w:color="000000"/>
        </w:pBdr>
        <w:spacing w:line="240" w:lineRule="auto"/>
        <w:jc w:val="center"/>
        <w:rPr>
          <w:color w:val="auto"/>
          <w:kern w:val="0"/>
          <w:sz w:val="20"/>
          <w:szCs w:val="20"/>
          <w:u w:val="single"/>
          <w:lang w:eastAsia="ar-SA" w:bidi="ar-SA"/>
        </w:rPr>
      </w:pPr>
      <w:r w:rsidRPr="00CA1FC0">
        <w:rPr>
          <w:rFonts w:cs="Arial"/>
          <w:color w:val="auto"/>
          <w:kern w:val="0"/>
          <w:sz w:val="20"/>
          <w:szCs w:val="20"/>
          <w:lang w:eastAsia="ar-SA" w:bidi="ar-SA"/>
        </w:rPr>
        <w:t>Levelezés: 2120 Dunakeszi, Pf. 112</w:t>
      </w:r>
    </w:p>
    <w:p w:rsidR="004E15C2" w:rsidRPr="00CA1FC0" w:rsidRDefault="004E15C2" w:rsidP="004E15C2">
      <w:pPr>
        <w:keepNext/>
        <w:pBdr>
          <w:bottom w:val="double" w:sz="1" w:space="6" w:color="000000"/>
        </w:pBdr>
        <w:spacing w:line="240" w:lineRule="auto"/>
        <w:jc w:val="center"/>
        <w:outlineLvl w:val="0"/>
        <w:rPr>
          <w:rFonts w:ascii="Calibri" w:hAnsi="Calibri" w:cs="Arial"/>
          <w:i/>
          <w:color w:val="1C1C1C"/>
          <w:kern w:val="0"/>
          <w:sz w:val="20"/>
          <w:szCs w:val="20"/>
          <w:u w:val="single"/>
          <w:lang w:eastAsia="ar-SA" w:bidi="ar-SA"/>
        </w:rPr>
      </w:pPr>
      <w:r w:rsidRPr="00CA1FC0">
        <w:rPr>
          <w:color w:val="auto"/>
          <w:kern w:val="0"/>
          <w:sz w:val="20"/>
          <w:szCs w:val="20"/>
          <w:u w:val="single"/>
          <w:lang w:eastAsia="ar-SA" w:bidi="ar-SA"/>
        </w:rPr>
        <w:t>Tel.:</w:t>
      </w:r>
      <w:r w:rsidRPr="00CA1FC0">
        <w:rPr>
          <w:color w:val="auto"/>
          <w:kern w:val="0"/>
          <w:sz w:val="20"/>
          <w:szCs w:val="20"/>
          <w:lang w:eastAsia="ar-SA" w:bidi="ar-SA"/>
        </w:rPr>
        <w:t xml:space="preserve"> 27/504-021</w:t>
      </w:r>
    </w:p>
    <w:p w:rsidR="004E15C2" w:rsidRPr="00CA1FC0" w:rsidRDefault="004E15C2" w:rsidP="004E15C2">
      <w:pPr>
        <w:pBdr>
          <w:bottom w:val="double" w:sz="1" w:space="6" w:color="000000"/>
        </w:pBdr>
        <w:spacing w:line="240" w:lineRule="auto"/>
        <w:jc w:val="center"/>
        <w:rPr>
          <w:color w:val="auto"/>
          <w:kern w:val="0"/>
          <w:sz w:val="20"/>
          <w:szCs w:val="20"/>
          <w:lang w:eastAsia="ar-SA" w:bidi="ar-SA"/>
        </w:rPr>
      </w:pPr>
      <w:r w:rsidRPr="00CA1FC0">
        <w:rPr>
          <w:rFonts w:cs="Arial"/>
          <w:color w:val="1C1C1C"/>
          <w:kern w:val="0"/>
          <w:sz w:val="20"/>
          <w:szCs w:val="20"/>
          <w:lang w:eastAsia="ar-SA" w:bidi="ar-SA"/>
        </w:rPr>
        <w:t>E-mail: hszk.felveteliiroda@gmail.com</w:t>
      </w:r>
    </w:p>
    <w:p w:rsidR="004E15C2" w:rsidRPr="00CA1FC0" w:rsidRDefault="004E15C2" w:rsidP="004E15C2">
      <w:pPr>
        <w:spacing w:line="240" w:lineRule="auto"/>
        <w:jc w:val="center"/>
        <w:rPr>
          <w:color w:val="auto"/>
          <w:kern w:val="0"/>
          <w:sz w:val="20"/>
          <w:szCs w:val="20"/>
          <w:lang w:eastAsia="ar-SA" w:bidi="ar-SA"/>
        </w:rPr>
      </w:pPr>
    </w:p>
    <w:p w:rsidR="004E15C2" w:rsidRPr="00CA1FC0" w:rsidRDefault="004E15C2" w:rsidP="004E15C2">
      <w:pPr>
        <w:spacing w:line="240" w:lineRule="auto"/>
        <w:rPr>
          <w:color w:val="auto"/>
          <w:kern w:val="0"/>
          <w:sz w:val="20"/>
          <w:szCs w:val="20"/>
          <w:lang w:eastAsia="ar-SA" w:bidi="ar-SA"/>
        </w:rPr>
      </w:pPr>
    </w:p>
    <w:p w:rsidR="004E15C2" w:rsidRPr="00CA1FC0" w:rsidRDefault="004E15C2" w:rsidP="004E15C2">
      <w:pPr>
        <w:spacing w:line="240" w:lineRule="auto"/>
        <w:jc w:val="center"/>
        <w:rPr>
          <w:color w:val="auto"/>
          <w:kern w:val="0"/>
          <w:lang w:eastAsia="ar-SA" w:bidi="ar-SA"/>
        </w:rPr>
      </w:pPr>
      <w:r w:rsidRPr="00CA1FC0">
        <w:rPr>
          <w:b/>
          <w:color w:val="auto"/>
          <w:kern w:val="0"/>
          <w:lang w:eastAsia="ar-SA" w:bidi="ar-SA"/>
        </w:rPr>
        <w:lastRenderedPageBreak/>
        <w:t>MEGÁLLAPODÁS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amely létrejött egyrészről a Dunakeszi Óvodai és Humán Szolgáltató Központ</w:t>
      </w:r>
      <w:r>
        <w:rPr>
          <w:color w:val="auto"/>
          <w:kern w:val="0"/>
          <w:lang w:eastAsia="ar-SA" w:bidi="ar-SA"/>
        </w:rPr>
        <w:t xml:space="preserve"> </w:t>
      </w:r>
      <w:r w:rsidRPr="00CA1FC0">
        <w:rPr>
          <w:color w:val="auto"/>
          <w:kern w:val="0"/>
          <w:lang w:eastAsia="ar-SA" w:bidi="ar-SA"/>
        </w:rPr>
        <w:t xml:space="preserve">(2120 Dunakeszi, Hunyadi u. 70.), mint a bölcsődei napközbeni ellátását biztosító intézmény (továbbiakban intézmény), másrészről a bölcsődei ellátásban részesülő gyermek szülője (törvényes képviselője) között. 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b/>
          <w:color w:val="auto"/>
          <w:kern w:val="0"/>
          <w:lang w:eastAsia="ar-SA" w:bidi="ar-SA"/>
        </w:rPr>
        <w:t>Szülő (törvényes képviselő) anya adatai: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 xml:space="preserve">Név: 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 xml:space="preserve">Születési név: 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 xml:space="preserve">Születési helye, ideje: 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 xml:space="preserve">Anyja neve: 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 xml:space="preserve">Állandó lakcíme: 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 xml:space="preserve">Tartózkodási helye: 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b/>
          <w:color w:val="auto"/>
          <w:kern w:val="0"/>
          <w:lang w:eastAsia="ar-SA" w:bidi="ar-SA"/>
        </w:rPr>
        <w:t>Szülő (törvényes képviselő) apa adatai: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 xml:space="preserve">Név: 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 xml:space="preserve">Születési név: 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 xml:space="preserve">Születési helye, ideje: 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 xml:space="preserve">Anyja neve: 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 xml:space="preserve">Állandó lakcíme: 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 xml:space="preserve">Tartózkodási helye: 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b/>
          <w:color w:val="auto"/>
          <w:kern w:val="0"/>
          <w:lang w:eastAsia="ar-SA" w:bidi="ar-SA"/>
        </w:rPr>
        <w:t>Gyermek adatai: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 xml:space="preserve">Név: 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 xml:space="preserve">Születési hely, idő: 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 xml:space="preserve">Anyja neve: 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 xml:space="preserve">Állandó lakcíme: 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 xml:space="preserve">Tartózkodási helye: 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 xml:space="preserve">TAJ szám: 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jc w:val="both"/>
        <w:rPr>
          <w:b/>
          <w:color w:val="auto"/>
          <w:kern w:val="0"/>
          <w:lang w:eastAsia="ar-SA" w:bidi="ar-SA"/>
        </w:rPr>
      </w:pPr>
      <w:r w:rsidRPr="00CA1FC0">
        <w:rPr>
          <w:b/>
          <w:color w:val="auto"/>
          <w:kern w:val="0"/>
          <w:lang w:eastAsia="ar-SA" w:bidi="ar-SA"/>
        </w:rPr>
        <w:t xml:space="preserve">A bölcsődei ellátás 20 …………….. naptól, a gyermek 3. életévének betöltéséig, illetve a bölcsődei nevelési év végéig (augusztus 31-ig) tart. </w:t>
      </w:r>
    </w:p>
    <w:p w:rsidR="004E15C2" w:rsidRPr="00CA1FC0" w:rsidRDefault="004E15C2" w:rsidP="004E15C2">
      <w:pPr>
        <w:spacing w:line="240" w:lineRule="auto"/>
        <w:jc w:val="both"/>
        <w:rPr>
          <w:b/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jc w:val="both"/>
        <w:rPr>
          <w:i/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 xml:space="preserve">A megállapodás időtartama:               határozott idejű                      </w:t>
      </w:r>
      <w:r>
        <w:rPr>
          <w:b/>
          <w:bCs/>
          <w:color w:val="auto"/>
          <w:kern w:val="0"/>
          <w:u w:val="single"/>
          <w:lang w:eastAsia="ar-SA" w:bidi="ar-SA"/>
        </w:rPr>
        <w:t>határozatlan idejű</w:t>
      </w:r>
    </w:p>
    <w:p w:rsidR="004E15C2" w:rsidRPr="00CA1FC0" w:rsidRDefault="004E15C2" w:rsidP="004E15C2">
      <w:pPr>
        <w:numPr>
          <w:ilvl w:val="0"/>
          <w:numId w:val="37"/>
        </w:num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Az ellátást biztosító bölcsőde neve, címe:</w:t>
      </w:r>
      <w:r w:rsidRPr="00CA1FC0">
        <w:rPr>
          <w:color w:val="auto"/>
          <w:kern w:val="0"/>
          <w:sz w:val="22"/>
          <w:lang w:eastAsia="ar-SA" w:bidi="ar-SA"/>
        </w:rPr>
        <w:t xml:space="preserve"> </w:t>
      </w:r>
      <w:r w:rsidRPr="00CA1FC0">
        <w:rPr>
          <w:color w:val="auto"/>
          <w:kern w:val="0"/>
          <w:sz w:val="22"/>
          <w:lang w:eastAsia="ar-SA" w:bidi="ar-SA"/>
        </w:rPr>
        <w:tab/>
        <w:t>DÓHSZK</w:t>
      </w:r>
      <w:r w:rsidRPr="00CA1FC0">
        <w:rPr>
          <w:color w:val="auto"/>
          <w:kern w:val="0"/>
          <w:lang w:eastAsia="ar-SA" w:bidi="ar-SA"/>
        </w:rPr>
        <w:t xml:space="preserve"> Napsugár Bölcsőde</w:t>
      </w:r>
    </w:p>
    <w:p w:rsidR="004E15C2" w:rsidRPr="00CA1FC0" w:rsidRDefault="004E15C2" w:rsidP="004E15C2">
      <w:pPr>
        <w:spacing w:line="240" w:lineRule="auto"/>
        <w:ind w:left="4254" w:firstLine="709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2120 Dunakeszi, Brunszvik u.1.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2.</w:t>
      </w:r>
      <w:r w:rsidRPr="00CA1FC0">
        <w:rPr>
          <w:color w:val="auto"/>
          <w:kern w:val="0"/>
          <w:lang w:eastAsia="ar-SA" w:bidi="ar-SA"/>
        </w:rPr>
        <w:tab/>
        <w:t>A személyes gondoskodást nyújtó gyermekjóléti, gyermekvédelmi intézmények, valamint személyek szakmai feladatairól és működésük feltételeiről szóló 15/1998. (IV. 30.) NM rendelet alapján „bölcsődébe a gyermek húszhetes korától harmadik életévének, fogyatékos gyermek az ötödik életévének betöltéséig, ill. annak az évnek a december 31-éig vehető fel, amelyben a gyermek a harmadik életévét, fogyatékos gyermek az ötödik életévét betölti.”. A gyermek védelméről és gyámügyi igazgatásról szóló 1997.évi. XXXI. tv.42.§ (4) bekezdése a) pontja alapján „A bölcsődei ellátás megszűnik a bölcsődei nevelési év végén, ha a gyermek a 3. évét betöltötte”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3.</w:t>
      </w:r>
      <w:r w:rsidRPr="00CA1FC0">
        <w:rPr>
          <w:color w:val="auto"/>
          <w:kern w:val="0"/>
          <w:lang w:eastAsia="ar-SA" w:bidi="ar-SA"/>
        </w:rPr>
        <w:tab/>
        <w:t xml:space="preserve">A bölcsődei ellátás időtartama a jogosultsági feltételek megszűnéséig tart. A jogosultsági feltételeket Dunakeszi Város Önkormányzat Képviselő-testületének a szociális </w:t>
      </w:r>
      <w:r w:rsidRPr="00CA1FC0">
        <w:rPr>
          <w:color w:val="auto"/>
          <w:kern w:val="0"/>
          <w:lang w:eastAsia="ar-SA" w:bidi="ar-SA"/>
        </w:rPr>
        <w:lastRenderedPageBreak/>
        <w:t>rászorultságtól függő pénzbeli és természetbeni támogatásokról, valamint a személyes gondoskodást nyújtó szociális és gyermekjóléti ellátásokról szóló 5/2015. (II.27.) számú (továbbiakban Ör.) rendelete tartalmazza.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4.</w:t>
      </w:r>
      <w:r w:rsidRPr="00CA1FC0">
        <w:rPr>
          <w:color w:val="auto"/>
          <w:kern w:val="0"/>
          <w:lang w:eastAsia="ar-SA" w:bidi="ar-SA"/>
        </w:rPr>
        <w:tab/>
      </w:r>
      <w:r w:rsidRPr="00CA1FC0">
        <w:rPr>
          <w:i/>
          <w:color w:val="auto"/>
          <w:kern w:val="0"/>
          <w:u w:val="single"/>
          <w:lang w:eastAsia="ar-SA" w:bidi="ar-SA"/>
        </w:rPr>
        <w:t>A bölcsődei ellátás keretében az intézmény a gyermek számára az alábbiakat biztosítja:</w:t>
      </w:r>
    </w:p>
    <w:p w:rsidR="004E15C2" w:rsidRPr="00CA1FC0" w:rsidRDefault="004E15C2" w:rsidP="004E15C2">
      <w:pPr>
        <w:spacing w:line="240" w:lineRule="auto"/>
        <w:ind w:left="709" w:hanging="709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-</w:t>
      </w:r>
      <w:r w:rsidRPr="00CA1FC0">
        <w:rPr>
          <w:color w:val="auto"/>
          <w:kern w:val="0"/>
          <w:lang w:eastAsia="ar-SA" w:bidi="ar-SA"/>
        </w:rPr>
        <w:tab/>
        <w:t>szakszerű gondozás-nevelés, testi-lelki szükségletek kielégítése, a fejlődés és a     szocializáció segítése,</w:t>
      </w:r>
    </w:p>
    <w:p w:rsidR="004E15C2" w:rsidRPr="00CA1FC0" w:rsidRDefault="004E15C2" w:rsidP="004E15C2">
      <w:pPr>
        <w:spacing w:line="240" w:lineRule="auto"/>
        <w:ind w:left="709" w:hanging="709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-</w:t>
      </w:r>
      <w:r w:rsidRPr="00CA1FC0">
        <w:rPr>
          <w:color w:val="auto"/>
          <w:kern w:val="0"/>
          <w:lang w:eastAsia="ar-SA" w:bidi="ar-SA"/>
        </w:rPr>
        <w:tab/>
        <w:t>napi négyszeri (orvos által ellenőrzött, az életkornak megfelelő) étkezés, az egészséges, korszerű táplálkozás szempontjainak figyelembevételével,</w:t>
      </w:r>
    </w:p>
    <w:p w:rsidR="004E15C2" w:rsidRPr="00CA1FC0" w:rsidRDefault="004E15C2" w:rsidP="004E15C2">
      <w:pPr>
        <w:spacing w:line="240" w:lineRule="auto"/>
        <w:ind w:left="709" w:hanging="709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-</w:t>
      </w:r>
      <w:r w:rsidRPr="00CA1FC0">
        <w:rPr>
          <w:color w:val="auto"/>
          <w:kern w:val="0"/>
          <w:lang w:eastAsia="ar-SA" w:bidi="ar-SA"/>
        </w:rPr>
        <w:tab/>
        <w:t>a fejlődéshez szükséges egészséges és biztonságos környezet biztosítása a bölcsődében,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-</w:t>
      </w:r>
      <w:r w:rsidRPr="00CA1FC0">
        <w:rPr>
          <w:color w:val="auto"/>
          <w:kern w:val="0"/>
          <w:lang w:eastAsia="ar-SA" w:bidi="ar-SA"/>
        </w:rPr>
        <w:tab/>
        <w:t>egészségvédelem, egészségnevelés, kultúrhigiénés szokások kialakulásának segítése,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-</w:t>
      </w:r>
      <w:r w:rsidRPr="00CA1FC0">
        <w:rPr>
          <w:color w:val="auto"/>
          <w:kern w:val="0"/>
          <w:lang w:eastAsia="ar-SA" w:bidi="ar-SA"/>
        </w:rPr>
        <w:tab/>
        <w:t>állandóság (saját gondozónő rendszer), egyéni bánásmód,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-</w:t>
      </w:r>
      <w:r w:rsidRPr="00CA1FC0">
        <w:rPr>
          <w:color w:val="auto"/>
          <w:kern w:val="0"/>
          <w:lang w:eastAsia="ar-SA" w:bidi="ar-SA"/>
        </w:rPr>
        <w:tab/>
        <w:t>időjárástól függően napi lehetőség a szabad levegőn való játékra,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-</w:t>
      </w:r>
      <w:r w:rsidRPr="00CA1FC0">
        <w:rPr>
          <w:color w:val="auto"/>
          <w:kern w:val="0"/>
          <w:lang w:eastAsia="ar-SA" w:bidi="ar-SA"/>
        </w:rPr>
        <w:tab/>
        <w:t xml:space="preserve">az egyéni ruhanemű kivételével, a textíliával történő ellátás, 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-</w:t>
      </w:r>
      <w:r w:rsidRPr="00CA1FC0">
        <w:rPr>
          <w:color w:val="auto"/>
          <w:kern w:val="0"/>
          <w:lang w:eastAsia="ar-SA" w:bidi="ar-SA"/>
        </w:rPr>
        <w:tab/>
        <w:t>személyes higiéné feltételeinek biztosítása,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-</w:t>
      </w:r>
      <w:r w:rsidRPr="00CA1FC0">
        <w:rPr>
          <w:color w:val="auto"/>
          <w:kern w:val="0"/>
          <w:lang w:eastAsia="ar-SA" w:bidi="ar-SA"/>
        </w:rPr>
        <w:tab/>
        <w:t>korcsoportnak megfelelő játékeszközök,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-</w:t>
      </w:r>
      <w:r w:rsidRPr="00CA1FC0">
        <w:rPr>
          <w:color w:val="auto"/>
          <w:kern w:val="0"/>
          <w:lang w:eastAsia="ar-SA" w:bidi="ar-SA"/>
        </w:rPr>
        <w:tab/>
        <w:t xml:space="preserve">rendszeres orvosi ellenőrzés, 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-</w:t>
      </w:r>
      <w:r w:rsidRPr="00CA1FC0">
        <w:rPr>
          <w:color w:val="auto"/>
          <w:kern w:val="0"/>
          <w:lang w:eastAsia="ar-SA" w:bidi="ar-SA"/>
        </w:rPr>
        <w:tab/>
        <w:t>óvodai életre való felkészítés,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-</w:t>
      </w:r>
      <w:r w:rsidRPr="00CA1FC0">
        <w:rPr>
          <w:color w:val="auto"/>
          <w:kern w:val="0"/>
          <w:lang w:eastAsia="ar-SA" w:bidi="ar-SA"/>
        </w:rPr>
        <w:tab/>
        <w:t>a bölcsőde a meghatározott nyitvatartási időn belül biztosítja a gyermek ellátását.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5.</w:t>
      </w:r>
      <w:r w:rsidRPr="00CA1FC0">
        <w:rPr>
          <w:color w:val="auto"/>
          <w:kern w:val="0"/>
          <w:lang w:eastAsia="ar-SA" w:bidi="ar-SA"/>
        </w:rPr>
        <w:tab/>
      </w:r>
      <w:r w:rsidRPr="00CA1FC0">
        <w:rPr>
          <w:i/>
          <w:color w:val="auto"/>
          <w:kern w:val="0"/>
          <w:u w:val="single"/>
          <w:lang w:eastAsia="ar-SA" w:bidi="ar-SA"/>
        </w:rPr>
        <w:t>A bölcsőde a szülő számára az alábbiakat biztosítja: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-</w:t>
      </w:r>
      <w:r w:rsidRPr="00CA1FC0">
        <w:rPr>
          <w:color w:val="auto"/>
          <w:kern w:val="0"/>
          <w:lang w:eastAsia="ar-SA" w:bidi="ar-SA"/>
        </w:rPr>
        <w:tab/>
        <w:t>a házirend megismertetése,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-</w:t>
      </w:r>
      <w:r w:rsidRPr="00CA1FC0">
        <w:rPr>
          <w:color w:val="auto"/>
          <w:kern w:val="0"/>
          <w:lang w:eastAsia="ar-SA" w:bidi="ar-SA"/>
        </w:rPr>
        <w:tab/>
        <w:t>adaptációhoz szükséges idő és feltételek biztosítása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-</w:t>
      </w:r>
      <w:r w:rsidRPr="00CA1FC0">
        <w:rPr>
          <w:color w:val="auto"/>
          <w:kern w:val="0"/>
          <w:lang w:eastAsia="ar-SA" w:bidi="ar-SA"/>
        </w:rPr>
        <w:tab/>
        <w:t>tájékoztatás a gyermekével napközben történő eseményekről,</w:t>
      </w:r>
    </w:p>
    <w:p w:rsidR="004E15C2" w:rsidRPr="00CA1FC0" w:rsidRDefault="004E15C2" w:rsidP="004E15C2">
      <w:pPr>
        <w:spacing w:line="240" w:lineRule="auto"/>
        <w:ind w:left="709" w:hanging="709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-</w:t>
      </w:r>
      <w:r w:rsidRPr="00CA1FC0">
        <w:rPr>
          <w:color w:val="auto"/>
          <w:kern w:val="0"/>
          <w:lang w:eastAsia="ar-SA" w:bidi="ar-SA"/>
        </w:rPr>
        <w:tab/>
        <w:t>rendszeres betekintés a gondozónő által vezetett egyéni dokumentációba (üzenő füzet, fejlődési napló),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-</w:t>
      </w:r>
      <w:r w:rsidRPr="00CA1FC0">
        <w:rPr>
          <w:color w:val="auto"/>
          <w:kern w:val="0"/>
          <w:lang w:eastAsia="ar-SA" w:bidi="ar-SA"/>
        </w:rPr>
        <w:tab/>
        <w:t xml:space="preserve">szülői értekezlet, egyéni és csoportos beszélgetés gondozónővel, vezetővel, 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-</w:t>
      </w:r>
      <w:r w:rsidRPr="00CA1FC0">
        <w:rPr>
          <w:color w:val="auto"/>
          <w:kern w:val="0"/>
          <w:lang w:eastAsia="ar-SA" w:bidi="ar-SA"/>
        </w:rPr>
        <w:tab/>
        <w:t xml:space="preserve">tájékoztatók, étrendek megismerésének lehetősége, </w:t>
      </w:r>
    </w:p>
    <w:p w:rsidR="004E15C2" w:rsidRPr="00CA1FC0" w:rsidRDefault="004E15C2" w:rsidP="004E15C2">
      <w:pPr>
        <w:spacing w:line="240" w:lineRule="auto"/>
        <w:ind w:left="709" w:hanging="709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-</w:t>
      </w:r>
      <w:r w:rsidRPr="00CA1FC0">
        <w:rPr>
          <w:color w:val="auto"/>
          <w:kern w:val="0"/>
          <w:lang w:eastAsia="ar-SA" w:bidi="ar-SA"/>
        </w:rPr>
        <w:tab/>
        <w:t>a családi nevelés elősegítése érdekében együttműködés a szülővel gondozási-nevelési kérdésekben,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-</w:t>
      </w:r>
      <w:r w:rsidRPr="00CA1FC0">
        <w:rPr>
          <w:color w:val="auto"/>
          <w:kern w:val="0"/>
          <w:lang w:eastAsia="ar-SA" w:bidi="ar-SA"/>
        </w:rPr>
        <w:tab/>
        <w:t>a szülői érdek-képviseleti fórummunkájában való részvétel lehetőségének biztosítása,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-</w:t>
      </w:r>
      <w:r w:rsidRPr="00CA1FC0">
        <w:rPr>
          <w:color w:val="auto"/>
          <w:kern w:val="0"/>
          <w:lang w:eastAsia="ar-SA" w:bidi="ar-SA"/>
        </w:rPr>
        <w:tab/>
        <w:t>az Intézmény biztosítja a Szülő számára a panaszjog gyakorlásának lehetőségét.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6.</w:t>
      </w:r>
      <w:r w:rsidRPr="00CA1FC0">
        <w:rPr>
          <w:color w:val="auto"/>
          <w:kern w:val="0"/>
          <w:lang w:eastAsia="ar-SA" w:bidi="ar-SA"/>
        </w:rPr>
        <w:tab/>
        <w:t xml:space="preserve">A gyermekek védelméről és a gyámügyi igazgatásról szóló 1997. évi XXXI. tv. (továbbiakban: Gyvt.) 146.§ (1) bekezdése, a 148. § (1)-(3) bekezdései, valamint az Ör. foglaltak alapján a bölcsődei ellátás térítésköteles. A Fenntartó jogosult és köteles a tárgyévre vonatkozó intézményi térítési díjat tárgyév április 1-ig megállapítani és azt kihirdetni. 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jc w:val="both"/>
        <w:rPr>
          <w:b/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7.</w:t>
      </w:r>
      <w:r w:rsidRPr="00CA1FC0">
        <w:rPr>
          <w:color w:val="auto"/>
          <w:kern w:val="0"/>
          <w:lang w:eastAsia="ar-SA" w:bidi="ar-SA"/>
        </w:rPr>
        <w:tab/>
        <w:t>A bölcsődei étkezésért fizetendő térítési díjat a szülő vagy a törvényes képviselő köteles megfizetni. Az Ör. alapján a fizetendő térítési díj mértéke:</w:t>
      </w:r>
    </w:p>
    <w:p w:rsidR="004E15C2" w:rsidRPr="00CA1FC0" w:rsidRDefault="004E15C2" w:rsidP="004E15C2">
      <w:pPr>
        <w:spacing w:line="240" w:lineRule="auto"/>
        <w:jc w:val="both"/>
        <w:rPr>
          <w:b/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b/>
          <w:color w:val="auto"/>
          <w:kern w:val="0"/>
          <w:lang w:eastAsia="ar-SA" w:bidi="ar-SA"/>
        </w:rPr>
        <w:t xml:space="preserve">- </w:t>
      </w:r>
      <w:r w:rsidRPr="00CA1FC0">
        <w:rPr>
          <w:b/>
          <w:color w:val="auto"/>
          <w:kern w:val="0"/>
          <w:lang w:eastAsia="ar-SA" w:bidi="ar-SA"/>
        </w:rPr>
        <w:tab/>
        <w:t>bölcsődei gondozás személyi térítési díja 0 Ft (térítésmentes),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ind w:left="709" w:hanging="709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-</w:t>
      </w:r>
      <w:r w:rsidRPr="00CA1FC0">
        <w:rPr>
          <w:color w:val="auto"/>
          <w:kern w:val="0"/>
          <w:lang w:eastAsia="ar-SA" w:bidi="ar-SA"/>
        </w:rPr>
        <w:tab/>
        <w:t xml:space="preserve">Az önkormányzat saját hatáskörben támogat minden gyermeket nevelő dunakeszi családot. Az egy gyermeket nevelő családok </w:t>
      </w:r>
      <w:r w:rsidRPr="00CA1FC0">
        <w:rPr>
          <w:b/>
          <w:color w:val="auto"/>
          <w:kern w:val="0"/>
          <w:lang w:eastAsia="ar-SA" w:bidi="ar-SA"/>
        </w:rPr>
        <w:t>10%-os</w:t>
      </w:r>
      <w:r w:rsidRPr="00CA1FC0">
        <w:rPr>
          <w:color w:val="auto"/>
          <w:kern w:val="0"/>
          <w:lang w:eastAsia="ar-SA" w:bidi="ar-SA"/>
        </w:rPr>
        <w:t xml:space="preserve">, míg a két 18 év alatti vagy nappali tagozaton tanuló gyermeket nevelő családok </w:t>
      </w:r>
      <w:r w:rsidRPr="00CA1FC0">
        <w:rPr>
          <w:b/>
          <w:color w:val="auto"/>
          <w:kern w:val="0"/>
          <w:lang w:eastAsia="ar-SA" w:bidi="ar-SA"/>
        </w:rPr>
        <w:t>15%</w:t>
      </w:r>
      <w:r w:rsidRPr="00CA1FC0">
        <w:rPr>
          <w:color w:val="auto"/>
          <w:kern w:val="0"/>
          <w:lang w:eastAsia="ar-SA" w:bidi="ar-SA"/>
        </w:rPr>
        <w:t xml:space="preserve"> kedvezményre jogosultak. </w:t>
      </w:r>
    </w:p>
    <w:p w:rsidR="004E15C2" w:rsidRPr="00CA1FC0" w:rsidRDefault="004E15C2" w:rsidP="004E15C2">
      <w:pPr>
        <w:spacing w:line="240" w:lineRule="auto"/>
        <w:ind w:left="709" w:hanging="709"/>
        <w:jc w:val="both"/>
        <w:rPr>
          <w:b/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ind w:left="709" w:hanging="709"/>
        <w:jc w:val="both"/>
        <w:rPr>
          <w:b/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lastRenderedPageBreak/>
        <w:tab/>
      </w:r>
      <w:r w:rsidRPr="00CA1FC0">
        <w:rPr>
          <w:b/>
          <w:color w:val="auto"/>
          <w:kern w:val="0"/>
          <w:lang w:eastAsia="ar-SA" w:bidi="ar-SA"/>
        </w:rPr>
        <w:t xml:space="preserve">Bölcsődei ellátás keretében nyújtott étkezés </w:t>
      </w:r>
    </w:p>
    <w:p w:rsidR="004E15C2" w:rsidRPr="00CA1FC0" w:rsidRDefault="004E15C2" w:rsidP="004E15C2">
      <w:pPr>
        <w:spacing w:line="240" w:lineRule="auto"/>
        <w:ind w:left="709"/>
        <w:jc w:val="both"/>
        <w:rPr>
          <w:color w:val="auto"/>
          <w:kern w:val="0"/>
          <w:lang w:eastAsia="ar-SA" w:bidi="ar-SA"/>
        </w:rPr>
      </w:pPr>
      <w:r w:rsidRPr="00CA1FC0">
        <w:rPr>
          <w:b/>
          <w:color w:val="auto"/>
          <w:kern w:val="0"/>
          <w:lang w:eastAsia="ar-SA" w:bidi="ar-SA"/>
        </w:rPr>
        <w:t>intézményi térítési díja naponta:</w:t>
      </w:r>
      <w:r>
        <w:rPr>
          <w:color w:val="auto"/>
          <w:kern w:val="0"/>
          <w:lang w:eastAsia="ar-SA" w:bidi="ar-SA"/>
        </w:rPr>
        <w:tab/>
      </w:r>
      <w:r>
        <w:rPr>
          <w:color w:val="auto"/>
          <w:kern w:val="0"/>
          <w:lang w:eastAsia="ar-SA" w:bidi="ar-SA"/>
        </w:rPr>
        <w:tab/>
      </w:r>
      <w:r>
        <w:rPr>
          <w:color w:val="auto"/>
          <w:kern w:val="0"/>
          <w:lang w:eastAsia="ar-SA" w:bidi="ar-SA"/>
        </w:rPr>
        <w:tab/>
      </w:r>
      <w:r>
        <w:rPr>
          <w:color w:val="auto"/>
          <w:kern w:val="0"/>
          <w:lang w:eastAsia="ar-SA" w:bidi="ar-SA"/>
        </w:rPr>
        <w:tab/>
      </w:r>
      <w:r>
        <w:rPr>
          <w:color w:val="auto"/>
          <w:kern w:val="0"/>
          <w:lang w:eastAsia="ar-SA" w:bidi="ar-SA"/>
        </w:rPr>
        <w:tab/>
      </w:r>
      <w:r w:rsidRPr="00CA1FC0">
        <w:rPr>
          <w:b/>
          <w:color w:val="auto"/>
          <w:kern w:val="0"/>
          <w:lang w:eastAsia="ar-SA" w:bidi="ar-SA"/>
        </w:rPr>
        <w:t>1.395,- Ft</w:t>
      </w:r>
    </w:p>
    <w:p w:rsidR="004E15C2" w:rsidRPr="00CA1FC0" w:rsidRDefault="004E15C2" w:rsidP="004E15C2">
      <w:pPr>
        <w:spacing w:line="240" w:lineRule="auto"/>
        <w:ind w:left="709" w:hanging="709"/>
        <w:jc w:val="both"/>
        <w:rPr>
          <w:b/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ab/>
      </w:r>
      <w:r w:rsidRPr="00CA1FC0">
        <w:rPr>
          <w:b/>
          <w:color w:val="auto"/>
          <w:kern w:val="0"/>
          <w:lang w:eastAsia="ar-SA" w:bidi="ar-SA"/>
        </w:rPr>
        <w:t xml:space="preserve">Dunakeszi 10% kedvezményes ár: </w:t>
      </w:r>
      <w:r w:rsidRPr="00CA1FC0">
        <w:rPr>
          <w:b/>
          <w:color w:val="auto"/>
          <w:kern w:val="0"/>
          <w:lang w:eastAsia="ar-SA" w:bidi="ar-SA"/>
        </w:rPr>
        <w:tab/>
      </w:r>
      <w:r w:rsidRPr="00CA1FC0">
        <w:rPr>
          <w:b/>
          <w:color w:val="auto"/>
          <w:kern w:val="0"/>
          <w:lang w:eastAsia="ar-SA" w:bidi="ar-SA"/>
        </w:rPr>
        <w:tab/>
      </w:r>
      <w:r w:rsidRPr="00CA1FC0">
        <w:rPr>
          <w:b/>
          <w:color w:val="auto"/>
          <w:kern w:val="0"/>
          <w:lang w:eastAsia="ar-SA" w:bidi="ar-SA"/>
        </w:rPr>
        <w:tab/>
      </w:r>
      <w:r w:rsidRPr="00CA1FC0">
        <w:rPr>
          <w:b/>
          <w:color w:val="auto"/>
          <w:kern w:val="0"/>
          <w:lang w:eastAsia="ar-SA" w:bidi="ar-SA"/>
        </w:rPr>
        <w:tab/>
      </w:r>
      <w:r w:rsidRPr="00CA1FC0">
        <w:rPr>
          <w:b/>
          <w:color w:val="auto"/>
          <w:kern w:val="0"/>
          <w:lang w:eastAsia="ar-SA" w:bidi="ar-SA"/>
        </w:rPr>
        <w:tab/>
        <w:t>1.255,- Ft</w:t>
      </w:r>
    </w:p>
    <w:p w:rsidR="004E15C2" w:rsidRPr="00CA1FC0" w:rsidRDefault="004E15C2" w:rsidP="004E15C2">
      <w:pPr>
        <w:spacing w:line="240" w:lineRule="auto"/>
        <w:ind w:left="709"/>
        <w:jc w:val="both"/>
        <w:rPr>
          <w:b/>
          <w:color w:val="auto"/>
          <w:kern w:val="0"/>
          <w:lang w:eastAsia="ar-SA" w:bidi="ar-SA"/>
        </w:rPr>
      </w:pPr>
      <w:r w:rsidRPr="00CA1FC0">
        <w:rPr>
          <w:b/>
          <w:color w:val="auto"/>
          <w:kern w:val="0"/>
          <w:lang w:eastAsia="ar-SA" w:bidi="ar-SA"/>
        </w:rPr>
        <w:t xml:space="preserve">Dunakeszi 15% kedvezményes ár: </w:t>
      </w:r>
      <w:r w:rsidRPr="00CA1FC0">
        <w:rPr>
          <w:b/>
          <w:color w:val="auto"/>
          <w:kern w:val="0"/>
          <w:lang w:eastAsia="ar-SA" w:bidi="ar-SA"/>
        </w:rPr>
        <w:tab/>
      </w:r>
      <w:r w:rsidRPr="00CA1FC0">
        <w:rPr>
          <w:b/>
          <w:color w:val="auto"/>
          <w:kern w:val="0"/>
          <w:lang w:eastAsia="ar-SA" w:bidi="ar-SA"/>
        </w:rPr>
        <w:tab/>
      </w:r>
      <w:r w:rsidRPr="00CA1FC0">
        <w:rPr>
          <w:b/>
          <w:color w:val="auto"/>
          <w:kern w:val="0"/>
          <w:lang w:eastAsia="ar-SA" w:bidi="ar-SA"/>
        </w:rPr>
        <w:tab/>
      </w:r>
      <w:r w:rsidRPr="00CA1FC0">
        <w:rPr>
          <w:b/>
          <w:color w:val="auto"/>
          <w:kern w:val="0"/>
          <w:lang w:eastAsia="ar-SA" w:bidi="ar-SA"/>
        </w:rPr>
        <w:tab/>
      </w:r>
      <w:r w:rsidRPr="00CA1FC0">
        <w:rPr>
          <w:b/>
          <w:color w:val="auto"/>
          <w:kern w:val="0"/>
          <w:lang w:eastAsia="ar-SA" w:bidi="ar-SA"/>
        </w:rPr>
        <w:tab/>
        <w:t>1.185,- Ft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 xml:space="preserve">100%-os normatív kedvezményt Gyvt. 21/B§ 1. bekezdés a) pontja alábbi szerint teszi lehetővé: </w:t>
      </w:r>
    </w:p>
    <w:p w:rsidR="004E15C2" w:rsidRPr="00CA1FC0" w:rsidRDefault="004E15C2" w:rsidP="004E15C2">
      <w:pPr>
        <w:suppressAutoHyphens w:val="0"/>
        <w:spacing w:before="280" w:after="280" w:line="240" w:lineRule="auto"/>
        <w:rPr>
          <w:i/>
          <w:iCs/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„(5) A gyermekétkeztetés során az intézményi térítési díj 100%-át normatív kedvezményként kell biztosítani (a továbbiakban: ingyenes étkezés)</w:t>
      </w:r>
    </w:p>
    <w:p w:rsidR="004E15C2" w:rsidRPr="00CA1FC0" w:rsidRDefault="004E15C2" w:rsidP="004E15C2">
      <w:pPr>
        <w:suppressAutoHyphens w:val="0"/>
        <w:spacing w:before="280" w:after="280" w:line="240" w:lineRule="auto"/>
        <w:rPr>
          <w:i/>
          <w:iCs/>
          <w:color w:val="auto"/>
          <w:kern w:val="0"/>
          <w:lang w:eastAsia="ar-SA" w:bidi="ar-SA"/>
        </w:rPr>
      </w:pPr>
      <w:r w:rsidRPr="00CA1FC0">
        <w:rPr>
          <w:i/>
          <w:iCs/>
          <w:color w:val="auto"/>
          <w:kern w:val="0"/>
          <w:lang w:eastAsia="ar-SA" w:bidi="ar-SA"/>
        </w:rPr>
        <w:t xml:space="preserve">a) </w:t>
      </w:r>
      <w:r w:rsidRPr="00CA1FC0">
        <w:rPr>
          <w:color w:val="auto"/>
          <w:kern w:val="0"/>
          <w:lang w:eastAsia="ar-SA" w:bidi="ar-SA"/>
        </w:rPr>
        <w:t>a bölcsődei ellátásban vagy óvodai nevelésben részesülő gyermek után, ha</w:t>
      </w:r>
    </w:p>
    <w:p w:rsidR="004E15C2" w:rsidRPr="00CA1FC0" w:rsidRDefault="004E15C2" w:rsidP="004E15C2">
      <w:pPr>
        <w:suppressAutoHyphens w:val="0"/>
        <w:spacing w:before="280" w:after="280" w:line="240" w:lineRule="auto"/>
        <w:rPr>
          <w:i/>
          <w:iCs/>
          <w:color w:val="auto"/>
          <w:kern w:val="0"/>
          <w:lang w:eastAsia="ar-SA" w:bidi="ar-SA"/>
        </w:rPr>
      </w:pPr>
      <w:r w:rsidRPr="00CA1FC0">
        <w:rPr>
          <w:i/>
          <w:iCs/>
          <w:color w:val="auto"/>
          <w:kern w:val="0"/>
          <w:lang w:eastAsia="ar-SA" w:bidi="ar-SA"/>
        </w:rPr>
        <w:t>aa)</w:t>
      </w:r>
      <w:r w:rsidRPr="00CA1FC0">
        <w:rPr>
          <w:color w:val="auto"/>
          <w:kern w:val="0"/>
          <w:lang w:eastAsia="ar-SA" w:bidi="ar-SA"/>
        </w:rPr>
        <w:t xml:space="preserve"> rendszeres gyermekvédelmi kedvezményben részesül,</w:t>
      </w:r>
    </w:p>
    <w:p w:rsidR="004E15C2" w:rsidRPr="00CA1FC0" w:rsidRDefault="004E15C2" w:rsidP="004E15C2">
      <w:pPr>
        <w:suppressAutoHyphens w:val="0"/>
        <w:spacing w:before="280" w:after="280" w:line="240" w:lineRule="auto"/>
        <w:rPr>
          <w:i/>
          <w:iCs/>
          <w:color w:val="auto"/>
          <w:kern w:val="0"/>
          <w:lang w:eastAsia="ar-SA" w:bidi="ar-SA"/>
        </w:rPr>
      </w:pPr>
      <w:r w:rsidRPr="00CA1FC0">
        <w:rPr>
          <w:i/>
          <w:iCs/>
          <w:color w:val="auto"/>
          <w:kern w:val="0"/>
          <w:lang w:eastAsia="ar-SA" w:bidi="ar-SA"/>
        </w:rPr>
        <w:t>ab)</w:t>
      </w:r>
      <w:r w:rsidRPr="00CA1FC0">
        <w:rPr>
          <w:color w:val="auto"/>
          <w:kern w:val="0"/>
          <w:lang w:eastAsia="ar-SA" w:bidi="ar-SA"/>
        </w:rPr>
        <w:t xml:space="preserve"> tartósan beteg vagy fogyatékos, vagy olyan családban él, amelyben tartósan beteg vagy fogyatékos gyermeket nevelnek,</w:t>
      </w:r>
    </w:p>
    <w:p w:rsidR="004E15C2" w:rsidRPr="00CA1FC0" w:rsidRDefault="004E15C2" w:rsidP="004E15C2">
      <w:pPr>
        <w:suppressAutoHyphens w:val="0"/>
        <w:spacing w:before="280" w:after="280" w:line="240" w:lineRule="auto"/>
        <w:rPr>
          <w:i/>
          <w:iCs/>
          <w:color w:val="auto"/>
          <w:kern w:val="0"/>
          <w:lang w:eastAsia="ar-SA" w:bidi="ar-SA"/>
        </w:rPr>
      </w:pPr>
      <w:r w:rsidRPr="00CA1FC0">
        <w:rPr>
          <w:i/>
          <w:iCs/>
          <w:color w:val="auto"/>
          <w:kern w:val="0"/>
          <w:lang w:eastAsia="ar-SA" w:bidi="ar-SA"/>
        </w:rPr>
        <w:t>ac)</w:t>
      </w:r>
      <w:r w:rsidRPr="00CA1FC0">
        <w:rPr>
          <w:color w:val="auto"/>
          <w:kern w:val="0"/>
          <w:lang w:eastAsia="ar-SA" w:bidi="ar-SA"/>
        </w:rPr>
        <w:t xml:space="preserve"> olyan családban él, amelyben három vagy több gyermeket nevelnek,</w:t>
      </w:r>
    </w:p>
    <w:p w:rsidR="004E15C2" w:rsidRPr="00CA1FC0" w:rsidRDefault="004E15C2" w:rsidP="004E15C2">
      <w:pPr>
        <w:suppressAutoHyphens w:val="0"/>
        <w:spacing w:before="280" w:after="280" w:line="240" w:lineRule="auto"/>
        <w:rPr>
          <w:i/>
          <w:iCs/>
          <w:color w:val="auto"/>
          <w:kern w:val="0"/>
          <w:lang w:eastAsia="ar-SA" w:bidi="ar-SA"/>
        </w:rPr>
      </w:pPr>
      <w:r w:rsidRPr="00CA1FC0">
        <w:rPr>
          <w:i/>
          <w:iCs/>
          <w:color w:val="auto"/>
          <w:kern w:val="0"/>
          <w:lang w:eastAsia="ar-SA" w:bidi="ar-SA"/>
        </w:rPr>
        <w:t>ad)</w:t>
      </w:r>
      <w:r w:rsidRPr="00CA1FC0">
        <w:rPr>
          <w:color w:val="auto"/>
          <w:kern w:val="0"/>
          <w:lang w:eastAsia="ar-SA" w:bidi="ar-SA"/>
        </w:rPr>
        <w:t xml:space="preserve"> olyan családban él, amelyben a szülő nyilatkozata alapján az egy főre jutó havi jövedelem összege nem haladja meg a kötelező legkisebb munkabér személyi jövedelemadóval, munkavállalói, egészségbiztosítási és nyugdíjjárulékkal csökkentett összegének 130%-át, vagy</w:t>
      </w:r>
    </w:p>
    <w:p w:rsidR="004E15C2" w:rsidRPr="00CA1FC0" w:rsidRDefault="004E15C2" w:rsidP="004E15C2">
      <w:pPr>
        <w:suppressAutoHyphens w:val="0"/>
        <w:spacing w:before="280" w:after="280" w:line="240" w:lineRule="auto"/>
        <w:rPr>
          <w:color w:val="auto"/>
          <w:kern w:val="0"/>
          <w:lang w:eastAsia="ar-SA" w:bidi="ar-SA"/>
        </w:rPr>
      </w:pPr>
      <w:r w:rsidRPr="00CA1FC0">
        <w:rPr>
          <w:i/>
          <w:iCs/>
          <w:color w:val="auto"/>
          <w:kern w:val="0"/>
          <w:lang w:eastAsia="ar-SA" w:bidi="ar-SA"/>
        </w:rPr>
        <w:t>ae)</w:t>
      </w:r>
      <w:r w:rsidRPr="00CA1FC0">
        <w:rPr>
          <w:color w:val="auto"/>
          <w:kern w:val="0"/>
          <w:lang w:eastAsia="ar-SA" w:bidi="ar-SA"/>
        </w:rPr>
        <w:t xml:space="preserve"> nevelésbe vették;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A kedvezményes étkezési térítési díjat a Gyvt. 21/B§ 1. bekezdés a) pontja szerinti nyilatkozat kitöltése és a szükséges igazoló okirat bemutatása utáni munkanapon tudjuk érvényesíteni (MÁK igazolás, illetve szakorvosi és szakértői bizottsági igazolás, 3 vagy több gyermeket nevelők nyilatkozata, rendszeres gyermekvédelmi támogatásról szóló határozat).</w:t>
      </w:r>
    </w:p>
    <w:p w:rsidR="004E15C2" w:rsidRPr="00CA1FC0" w:rsidRDefault="004E15C2" w:rsidP="004E15C2">
      <w:pPr>
        <w:spacing w:line="240" w:lineRule="auto"/>
        <w:jc w:val="both"/>
        <w:rPr>
          <w:i/>
          <w:color w:val="auto"/>
          <w:kern w:val="0"/>
          <w:u w:val="single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Amennyiben a kötelezett a személyi térítési díjat vitatja, annak csökkentését, illetve elengedését kéri a térítési díj megállapítását tartalmazó értesítő kézhezvételétől számított 8 napon belül a fenntartóhoz címezett írásbeli kérelmet nyújthat be az intézmény vezetőjénél. A fenntartó döntését határozatban hozza meg.</w:t>
      </w:r>
    </w:p>
    <w:p w:rsidR="004E15C2" w:rsidRPr="00CA1FC0" w:rsidRDefault="004E15C2" w:rsidP="004E15C2">
      <w:pPr>
        <w:spacing w:line="240" w:lineRule="auto"/>
        <w:jc w:val="both"/>
        <w:rPr>
          <w:i/>
          <w:color w:val="auto"/>
          <w:kern w:val="0"/>
          <w:u w:val="single"/>
          <w:lang w:eastAsia="ar-SA" w:bidi="ar-SA"/>
        </w:rPr>
      </w:pP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u w:val="single"/>
          <w:lang w:eastAsia="ar-SA" w:bidi="ar-SA"/>
        </w:rPr>
        <w:t>Az étkezési díj megfizetésének szabályai: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-</w:t>
      </w:r>
      <w:r w:rsidRPr="00CA1FC0">
        <w:rPr>
          <w:color w:val="auto"/>
          <w:kern w:val="0"/>
          <w:lang w:eastAsia="ar-SA" w:bidi="ar-SA"/>
        </w:rPr>
        <w:tab/>
        <w:t>Az étkezési díjat tárgy hót megelőző hónap 20. napjáig kell megfizetni.</w:t>
      </w:r>
    </w:p>
    <w:p w:rsidR="004E15C2" w:rsidRPr="00CA1FC0" w:rsidRDefault="004E15C2" w:rsidP="004E15C2">
      <w:pPr>
        <w:spacing w:line="240" w:lineRule="auto"/>
        <w:ind w:left="709" w:hanging="709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-</w:t>
      </w:r>
      <w:r w:rsidRPr="00CA1FC0">
        <w:rPr>
          <w:color w:val="auto"/>
          <w:kern w:val="0"/>
          <w:lang w:eastAsia="ar-SA" w:bidi="ar-SA"/>
        </w:rPr>
        <w:tab/>
        <w:t xml:space="preserve">A befizetés teljesíthető: készpénzben, vagy banki terminálon keresztül a DÓHSZK-ban működő étkezési csoportban (2120 Dunakeszi, Vasút u. 11.), illetve átutalással a következő számlaszámra: </w:t>
      </w:r>
    </w:p>
    <w:p w:rsidR="004E15C2" w:rsidRPr="00CA1FC0" w:rsidRDefault="004E15C2" w:rsidP="004E15C2">
      <w:pPr>
        <w:spacing w:line="240" w:lineRule="auto"/>
        <w:ind w:left="709" w:hanging="709"/>
        <w:jc w:val="both"/>
        <w:rPr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jc w:val="center"/>
        <w:rPr>
          <w:b/>
          <w:color w:val="auto"/>
          <w:kern w:val="0"/>
          <w:lang w:eastAsia="ar-SA" w:bidi="ar-SA"/>
        </w:rPr>
      </w:pPr>
      <w:r w:rsidRPr="00CA1FC0">
        <w:rPr>
          <w:b/>
          <w:color w:val="auto"/>
          <w:kern w:val="0"/>
          <w:lang w:eastAsia="ar-SA" w:bidi="ar-SA"/>
        </w:rPr>
        <w:t xml:space="preserve">DÓHSZK: </w:t>
      </w:r>
      <w:r w:rsidRPr="00CA1FC0">
        <w:rPr>
          <w:b/>
          <w:bCs/>
          <w:color w:val="auto"/>
          <w:kern w:val="0"/>
          <w:lang w:eastAsia="ar-SA" w:bidi="ar-SA"/>
        </w:rPr>
        <w:t>11784009-15799751-02130000</w:t>
      </w:r>
      <w:r w:rsidRPr="00CA1FC0">
        <w:rPr>
          <w:b/>
          <w:color w:val="auto"/>
          <w:kern w:val="0"/>
          <w:lang w:eastAsia="ar-SA" w:bidi="ar-SA"/>
        </w:rPr>
        <w:t xml:space="preserve"> </w:t>
      </w:r>
    </w:p>
    <w:p w:rsidR="004E15C2" w:rsidRPr="00CA1FC0" w:rsidRDefault="004E15C2" w:rsidP="004E15C2">
      <w:pPr>
        <w:spacing w:line="240" w:lineRule="auto"/>
        <w:jc w:val="both"/>
        <w:rPr>
          <w:b/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8.</w:t>
      </w:r>
      <w:r w:rsidRPr="00CA1FC0">
        <w:rPr>
          <w:color w:val="auto"/>
          <w:kern w:val="0"/>
          <w:lang w:eastAsia="ar-SA" w:bidi="ar-SA"/>
        </w:rPr>
        <w:tab/>
      </w:r>
      <w:r w:rsidRPr="00CA1FC0">
        <w:rPr>
          <w:i/>
          <w:color w:val="auto"/>
          <w:kern w:val="0"/>
          <w:u w:val="single"/>
          <w:lang w:eastAsia="ar-SA" w:bidi="ar-SA"/>
        </w:rPr>
        <w:t>Megszűnik az ellátás: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-</w:t>
      </w:r>
      <w:r w:rsidRPr="00CA1FC0">
        <w:rPr>
          <w:color w:val="auto"/>
          <w:kern w:val="0"/>
          <w:lang w:eastAsia="ar-SA" w:bidi="ar-SA"/>
        </w:rPr>
        <w:tab/>
        <w:t>ha a gyermek a 3. életévét betöltötte és a bölcsődei gondozási-nevelési év végéhez ért,</w:t>
      </w:r>
    </w:p>
    <w:p w:rsidR="004E15C2" w:rsidRPr="00CA1FC0" w:rsidRDefault="004E15C2" w:rsidP="004E15C2">
      <w:pPr>
        <w:spacing w:line="240" w:lineRule="auto"/>
        <w:ind w:left="709" w:hanging="709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-</w:t>
      </w:r>
      <w:r w:rsidRPr="00CA1FC0">
        <w:rPr>
          <w:color w:val="auto"/>
          <w:kern w:val="0"/>
          <w:lang w:eastAsia="ar-SA" w:bidi="ar-SA"/>
        </w:rPr>
        <w:tab/>
        <w:t>valamint a Gyvt. 42.§ (1) alapján a gyermek 4. életévének betöltését követő augusztus 31-én,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-</w:t>
      </w:r>
      <w:r w:rsidRPr="00CA1FC0">
        <w:rPr>
          <w:color w:val="auto"/>
          <w:kern w:val="0"/>
          <w:lang w:eastAsia="ar-SA" w:bidi="ar-SA"/>
        </w:rPr>
        <w:tab/>
        <w:t>ha a szülő a gyermek 30 napon túli távollétét orvosi igazolással nem tudja igazolni,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lastRenderedPageBreak/>
        <w:t>-</w:t>
      </w:r>
      <w:r w:rsidRPr="00CA1FC0">
        <w:rPr>
          <w:color w:val="auto"/>
          <w:kern w:val="0"/>
          <w:lang w:eastAsia="ar-SA" w:bidi="ar-SA"/>
        </w:rPr>
        <w:tab/>
        <w:t>a törvényes képviselő az ellátás megszüntetését kéri,</w:t>
      </w:r>
    </w:p>
    <w:p w:rsidR="004E15C2" w:rsidRPr="00CA1FC0" w:rsidRDefault="004E15C2" w:rsidP="004E15C2">
      <w:pPr>
        <w:spacing w:line="240" w:lineRule="auto"/>
        <w:ind w:left="709" w:hanging="709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-</w:t>
      </w:r>
      <w:r w:rsidRPr="00CA1FC0">
        <w:rPr>
          <w:color w:val="auto"/>
          <w:kern w:val="0"/>
          <w:lang w:eastAsia="ar-SA" w:bidi="ar-SA"/>
        </w:rPr>
        <w:tab/>
        <w:t>ha a bölcsőde orvosának szakvéleménye szerint a gyermek egészségi állapota miatt bölcsődében nem gondozható, ill. magatartása veszélyezteti a többi gyermek egészségét,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-</w:t>
      </w:r>
      <w:r w:rsidRPr="00CA1FC0">
        <w:rPr>
          <w:color w:val="auto"/>
          <w:kern w:val="0"/>
          <w:lang w:eastAsia="ar-SA" w:bidi="ar-SA"/>
        </w:rPr>
        <w:tab/>
        <w:t>a házirend súlyos megsértése esetén,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-</w:t>
      </w:r>
      <w:r w:rsidRPr="00CA1FC0">
        <w:rPr>
          <w:color w:val="auto"/>
          <w:kern w:val="0"/>
          <w:lang w:eastAsia="ar-SA" w:bidi="ar-SA"/>
        </w:rPr>
        <w:tab/>
        <w:t>a jogosultsági feltételek valamelyikének megszűnése esetén.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9.</w:t>
      </w:r>
      <w:r w:rsidRPr="00CA1FC0">
        <w:rPr>
          <w:color w:val="auto"/>
          <w:kern w:val="0"/>
          <w:lang w:eastAsia="ar-SA" w:bidi="ar-SA"/>
        </w:rPr>
        <w:tab/>
      </w:r>
      <w:r w:rsidRPr="00CA1FC0">
        <w:rPr>
          <w:i/>
          <w:color w:val="auto"/>
          <w:kern w:val="0"/>
          <w:u w:val="single"/>
          <w:lang w:eastAsia="ar-SA" w:bidi="ar-SA"/>
        </w:rPr>
        <w:t>Záró rendelkezések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A szülő a megállapodásban foglalt, az intézmény részéről fennálló kötelezettségek elmulasztása esetén a vitás kérdés közös megegyezéssel történő rendezésére törekszik. Az egyeztetés eredménytelensége esetén panaszával, az intézményvezetőhöz, a területileg illetékes gyermekjogi képviselőhöz (dr. Juhász Erika, tel: +36-20-489-9629, e-mail: erika.juhasz@ijsz.bm.gov.hu), valamint a fenntartóhoz (Dunakeszi Város Önkormányzata, 2120 Dunakeszi, Fő u. 25.) fordulhat. Az érdekvédelemmel kapcsolatos szabályokról a Gyvt. 35-36.§ -a rendelkezik.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A szülői felügyeletet gyakorló személy a házirendet betartja, valamint együttműködik az ellátást nyújtó személyekkel.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Az ellátást igénylő kijelenti, hogy a megállapodásban foglaltakat megismerte, megértette és aláírásával együtt az egyik példányát átvette.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Dunakeszi, 20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…………………………………..                                        …………………………………..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 xml:space="preserve">                 Szülő                                                                               Szabóné Ónodi Valéria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 xml:space="preserve">     (törvényes képviselő)                                                                             főigazgató</w:t>
      </w:r>
    </w:p>
    <w:p w:rsidR="004E15C2" w:rsidRPr="00CA1FC0" w:rsidRDefault="004E15C2" w:rsidP="004E15C2">
      <w:pPr>
        <w:spacing w:line="240" w:lineRule="auto"/>
        <w:rPr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jc w:val="center"/>
        <w:rPr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jc w:val="center"/>
        <w:rPr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…………………………………..</w:t>
      </w:r>
    </w:p>
    <w:p w:rsidR="004E15C2" w:rsidRPr="00CA1FC0" w:rsidRDefault="004E15C2" w:rsidP="004E15C2">
      <w:pPr>
        <w:spacing w:line="240" w:lineRule="auto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 xml:space="preserve">                  Szülő</w:t>
      </w:r>
    </w:p>
    <w:p w:rsidR="004E15C2" w:rsidRPr="00CA1FC0" w:rsidRDefault="004E15C2" w:rsidP="004E15C2">
      <w:pPr>
        <w:spacing w:line="240" w:lineRule="auto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 xml:space="preserve">     (törvényes képviselő)</w:t>
      </w:r>
    </w:p>
    <w:p w:rsidR="004E15C2" w:rsidRPr="00CA1FC0" w:rsidRDefault="004E15C2" w:rsidP="004E15C2">
      <w:pPr>
        <w:spacing w:line="240" w:lineRule="auto"/>
        <w:rPr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jc w:val="center"/>
        <w:rPr>
          <w:b/>
          <w:color w:val="auto"/>
          <w:kern w:val="0"/>
          <w:lang w:eastAsia="ar-SA" w:bidi="ar-SA"/>
        </w:rPr>
      </w:pPr>
      <w:r w:rsidRPr="00CA1FC0">
        <w:rPr>
          <w:b/>
          <w:color w:val="auto"/>
          <w:kern w:val="0"/>
          <w:lang w:eastAsia="ar-SA" w:bidi="ar-SA"/>
        </w:rPr>
        <w:t>NYILATKOZAT</w:t>
      </w:r>
    </w:p>
    <w:p w:rsidR="004E15C2" w:rsidRPr="00CA1FC0" w:rsidRDefault="004E15C2" w:rsidP="004E15C2">
      <w:pPr>
        <w:spacing w:line="240" w:lineRule="auto"/>
        <w:jc w:val="center"/>
        <w:rPr>
          <w:b/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jc w:val="center"/>
        <w:rPr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jc w:val="center"/>
        <w:rPr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Alulírott</w:t>
      </w:r>
      <w:r w:rsidRPr="00CA1FC0">
        <w:rPr>
          <w:b/>
          <w:color w:val="auto"/>
          <w:kern w:val="0"/>
          <w:lang w:eastAsia="ar-SA" w:bidi="ar-SA"/>
        </w:rPr>
        <w:t xml:space="preserve"> …………….. és ………………. </w:t>
      </w:r>
      <w:r w:rsidRPr="00CA1FC0">
        <w:rPr>
          <w:color w:val="auto"/>
          <w:kern w:val="0"/>
          <w:lang w:eastAsia="ar-SA" w:bidi="ar-SA"/>
        </w:rPr>
        <w:t xml:space="preserve">nyilatkozom, hogy az 1997. évi XXXI. tv. a gyermekek védelméről és a gyámügyi igazgatásról, 33.§ (2) értelmében a bölcsődei ellátás tartalmáról, feltételeiről, az intézmény által vezetett, reám vonatkozó nyilvántartásokról,  Taj alapú, KENYSZI rendszerben történő nyilvántartásba vételről, az intézmény házirendjéről, a betegségek hiányzások kezelésének módjáról, panaszjogom gyakorlásának módjáról, a fizetendő térítési díj, ill. gondozási díjról, az érték- és vagyonmegőrzés módjáról, a jogosult jogait és érdekeit képviselő érdekképviseleti fórumról a tájékoztatást megkaptam. 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lastRenderedPageBreak/>
        <w:t xml:space="preserve">Mint gyermekem törvényes képviselője tudomásul veszem, hogy az 1997. évi XXXI. tv. a gyermekek védelméről és a gyámügyi igazgatásról, 33. § (3) bek. b) c) alapján vezetett nyilvántartásokhoz adatot szolgáltatni, valamint a jogosultsági feltételekben és a természetes személyazonosító adatokban történő változásokról (név, lakcím, telefonszám, munkahelyváltozás) haladéktalanul, de legalább a változás bekövetkezésétől számított 15 napon belül az intézmény vezetőjét értesíteni kötelességem. 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Ezúttal aláírásommal vállalom, hogy amennyiben nem tartok a felvett gyermekem részére, tovább igényt a bölcsődei elhelyezésre, úgy azt min. 30 nappal előre jelzem, ellenkező esetben köteles vagyok a tárgyhavi díjat megfizetni.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 xml:space="preserve">Mint törvényes képviselő nyilatkozom, hogy gyermekemről a bölcsődében készített hang-, kép- és videofelvételhez és annak felhasználásához (tudósítás, helyi média) </w:t>
      </w:r>
    </w:p>
    <w:p w:rsidR="004E15C2" w:rsidRPr="00CA1FC0" w:rsidRDefault="004E15C2" w:rsidP="004E15C2">
      <w:pPr>
        <w:spacing w:line="240" w:lineRule="auto"/>
        <w:jc w:val="center"/>
        <w:rPr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jc w:val="center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hozzájárulok / nem járulok hozzá.</w:t>
      </w:r>
    </w:p>
    <w:p w:rsidR="004E15C2" w:rsidRPr="00CA1FC0" w:rsidRDefault="004E15C2" w:rsidP="004E15C2">
      <w:pPr>
        <w:spacing w:line="240" w:lineRule="auto"/>
        <w:jc w:val="center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(Kérem a megfelelő részt aláhúzni!)</w:t>
      </w:r>
    </w:p>
    <w:p w:rsidR="004E15C2" w:rsidRPr="00CA1FC0" w:rsidRDefault="004E15C2" w:rsidP="004E15C2">
      <w:pPr>
        <w:spacing w:line="240" w:lineRule="auto"/>
        <w:rPr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rPr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rPr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Dunakeszi, 20</w:t>
      </w:r>
    </w:p>
    <w:p w:rsidR="004E15C2" w:rsidRDefault="004E15C2" w:rsidP="004E15C2">
      <w:pPr>
        <w:spacing w:line="240" w:lineRule="auto"/>
        <w:rPr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rPr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rPr>
          <w:color w:val="auto"/>
          <w:kern w:val="0"/>
          <w:lang w:eastAsia="ar-SA" w:bidi="ar-SA"/>
        </w:rPr>
      </w:pPr>
    </w:p>
    <w:p w:rsidR="004E15C2" w:rsidRDefault="004E15C2" w:rsidP="004E15C2">
      <w:pPr>
        <w:spacing w:line="240" w:lineRule="auto"/>
        <w:rPr>
          <w:color w:val="auto"/>
          <w:kern w:val="0"/>
          <w:lang w:eastAsia="ar-SA" w:bidi="ar-SA"/>
        </w:rPr>
      </w:pPr>
    </w:p>
    <w:p w:rsidR="004E15C2" w:rsidRDefault="004E15C2" w:rsidP="004E15C2">
      <w:pPr>
        <w:spacing w:line="240" w:lineRule="auto"/>
        <w:rPr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rPr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rPr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 xml:space="preserve"> …………………………………………                     ………………………………………….                      </w:t>
      </w:r>
    </w:p>
    <w:p w:rsidR="004E15C2" w:rsidRPr="00CA1FC0" w:rsidRDefault="004E15C2" w:rsidP="004E15C2">
      <w:pPr>
        <w:spacing w:line="240" w:lineRule="auto"/>
        <w:rPr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 xml:space="preserve">                         Szülő                                                                              Szülő</w:t>
      </w:r>
    </w:p>
    <w:p w:rsidR="004E15C2" w:rsidRDefault="004E15C2" w:rsidP="004E15C2">
      <w:pPr>
        <w:spacing w:line="276" w:lineRule="auto"/>
        <w:ind w:right="840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 xml:space="preserve">              (törvényes képviselő)                                                    (törvényes képviselő)   </w:t>
      </w:r>
    </w:p>
    <w:p w:rsidR="004E15C2" w:rsidRDefault="004E15C2" w:rsidP="004E15C2">
      <w:pPr>
        <w:spacing w:line="276" w:lineRule="auto"/>
        <w:ind w:right="840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 xml:space="preserve">  </w:t>
      </w:r>
    </w:p>
    <w:p w:rsidR="004E15C2" w:rsidRDefault="004E15C2" w:rsidP="004E15C2">
      <w:pPr>
        <w:spacing w:line="276" w:lineRule="auto"/>
        <w:ind w:right="840"/>
      </w:pPr>
    </w:p>
    <w:p w:rsidR="004E15C2" w:rsidRPr="0019129F" w:rsidRDefault="004E15C2" w:rsidP="004E15C2">
      <w:pPr>
        <w:pStyle w:val="Cmsor3"/>
        <w:pBdr>
          <w:bottom w:val="double" w:sz="1" w:space="6" w:color="000000"/>
        </w:pBdr>
        <w:tabs>
          <w:tab w:val="num" w:pos="0"/>
        </w:tabs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Dunakeszi Óvodai és </w:t>
      </w:r>
      <w:r>
        <w:rPr>
          <w:noProof/>
          <w:lang w:eastAsia="hu-HU" w:bidi="ar-SA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>
                <wp:simplePos x="0" y="0"/>
                <wp:positionH relativeFrom="column">
                  <wp:posOffset>-490220</wp:posOffset>
                </wp:positionH>
                <wp:positionV relativeFrom="paragraph">
                  <wp:posOffset>0</wp:posOffset>
                </wp:positionV>
                <wp:extent cx="868045" cy="944880"/>
                <wp:effectExtent l="5080" t="9525" r="12700" b="7620"/>
                <wp:wrapNone/>
                <wp:docPr id="1" name="Szövegdoboz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8045" cy="944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15C2" w:rsidRDefault="004E15C2" w:rsidP="004E15C2">
                            <w:r>
                              <w:rPr>
                                <w:noProof/>
                                <w:sz w:val="20"/>
                                <w:lang w:eastAsia="hu-HU" w:bidi="ar-SA"/>
                              </w:rPr>
                              <w:drawing>
                                <wp:inline distT="0" distB="0" distL="0" distR="0">
                                  <wp:extent cx="685800" cy="857250"/>
                                  <wp:effectExtent l="0" t="0" r="0" b="0"/>
                                  <wp:docPr id="5" name="Kép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85800" cy="857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zövegdoboz 1" o:spid="_x0000_s1027" type="#_x0000_t202" style="position:absolute;left:0;text-align:left;margin-left:-38.6pt;margin-top:0;width:68.35pt;height:74.4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" strokeweight=".5pt">
                <v:textbox inset="7.45pt,3.85pt,7.45pt,3.85pt">
                  <w:txbxContent>
                    <w:p w:rsidR="004E15C2" w:rsidRDefault="004E15C2" w:rsidP="004E15C2">
                      <w:r>
                        <w:rPr>
                          <w:noProof/>
                          <w:sz w:val="20"/>
                          <w:lang w:eastAsia="hu-HU" w:bidi="ar-SA"/>
                        </w:rPr>
                        <w:drawing>
                          <wp:inline distT="0" distB="0" distL="0" distR="0">
                            <wp:extent cx="685800" cy="857250"/>
                            <wp:effectExtent l="0" t="0" r="0" b="0"/>
                            <wp:docPr id="5" name="Kép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5800" cy="8572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w:t>Humán Szolgáltató Központ</w:t>
      </w:r>
    </w:p>
    <w:p w:rsidR="004E15C2" w:rsidRPr="00E97B71" w:rsidRDefault="004E15C2" w:rsidP="004E15C2">
      <w:pPr>
        <w:pBdr>
          <w:bottom w:val="double" w:sz="1" w:space="6" w:color="000000"/>
        </w:pBdr>
        <w:tabs>
          <w:tab w:val="left" w:pos="0"/>
        </w:tabs>
        <w:spacing w:line="276" w:lineRule="auto"/>
        <w:ind w:left="432" w:hanging="432"/>
        <w:jc w:val="center"/>
      </w:pPr>
      <w:r w:rsidRPr="00E97B71">
        <w:t>2120 Dunakeszi, Hunyadi út 70.</w:t>
      </w:r>
    </w:p>
    <w:p w:rsidR="004E15C2" w:rsidRPr="00E97B71" w:rsidRDefault="004E15C2" w:rsidP="004E15C2">
      <w:pPr>
        <w:pBdr>
          <w:bottom w:val="double" w:sz="1" w:space="6" w:color="000000"/>
        </w:pBdr>
        <w:tabs>
          <w:tab w:val="left" w:pos="0"/>
        </w:tabs>
        <w:spacing w:line="276" w:lineRule="auto"/>
        <w:ind w:left="432" w:hanging="432"/>
        <w:jc w:val="center"/>
      </w:pPr>
      <w:r w:rsidRPr="00E97B71">
        <w:t>Levelezés:</w:t>
      </w:r>
      <w:r>
        <w:t xml:space="preserve"> 2120 Dunakeszi, Pf. 112</w:t>
      </w:r>
    </w:p>
    <w:p w:rsidR="004E15C2" w:rsidRPr="00E97B71" w:rsidRDefault="004E15C2" w:rsidP="004E15C2">
      <w:pPr>
        <w:pStyle w:val="Cmsor1"/>
        <w:keepLines w:val="0"/>
        <w:pBdr>
          <w:bottom w:val="double" w:sz="1" w:space="6" w:color="000000"/>
        </w:pBdr>
        <w:tabs>
          <w:tab w:val="num" w:pos="0"/>
        </w:tabs>
        <w:spacing w:before="0" w:after="0" w:line="276" w:lineRule="auto"/>
        <w:rPr>
          <w:b w:val="0"/>
          <w:color w:val="1C1C1C"/>
        </w:rPr>
      </w:pPr>
      <w:r w:rsidRPr="00E97B71">
        <w:rPr>
          <w:rFonts w:ascii="Times New Roman" w:hAnsi="Times New Roman" w:cs="Times New Roman"/>
          <w:b w:val="0"/>
          <w:sz w:val="24"/>
          <w:szCs w:val="24"/>
        </w:rPr>
        <w:t>Tel.: 27/504-021</w:t>
      </w:r>
    </w:p>
    <w:p w:rsidR="004E15C2" w:rsidRPr="00E97B71" w:rsidRDefault="004E15C2" w:rsidP="004E15C2">
      <w:pPr>
        <w:pBdr>
          <w:bottom w:val="double" w:sz="1" w:space="6" w:color="000000"/>
        </w:pBdr>
        <w:tabs>
          <w:tab w:val="left" w:pos="0"/>
        </w:tabs>
        <w:spacing w:line="276" w:lineRule="auto"/>
        <w:ind w:left="720" w:hanging="720"/>
        <w:jc w:val="center"/>
      </w:pPr>
      <w:r w:rsidRPr="00E97B71">
        <w:rPr>
          <w:color w:val="1C1C1C"/>
        </w:rPr>
        <w:t>E-mail: hszk.felveteliiroda@gmail.com</w:t>
      </w:r>
    </w:p>
    <w:p w:rsidR="004E15C2" w:rsidRDefault="004E15C2" w:rsidP="004E15C2">
      <w:pPr>
        <w:spacing w:line="276" w:lineRule="auto"/>
      </w:pPr>
    </w:p>
    <w:p w:rsidR="004E15C2" w:rsidRDefault="004E15C2" w:rsidP="004E15C2">
      <w:pPr>
        <w:spacing w:line="276" w:lineRule="auto"/>
        <w:jc w:val="center"/>
      </w:pPr>
      <w:r>
        <w:rPr>
          <w:b/>
        </w:rPr>
        <w:t>MEGÁLLAPODÁS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t xml:space="preserve">Amely létrejött egyrészről a Dunakeszi Óvodai és </w:t>
      </w:r>
      <w:r w:rsidRPr="001D0001">
        <w:t>Humán</w:t>
      </w:r>
      <w:r>
        <w:t xml:space="preserve"> Szolgáltató Központ (2120 Dunakeszi, Hunyadi út 70.), mint a bölcsődei napközbeni ellátását biztosító intézmény </w:t>
      </w:r>
      <w:r>
        <w:lastRenderedPageBreak/>
        <w:t xml:space="preserve">(továbbiakban intézmény), másrészről a bölcsődei ellátásban részesülő gyermek szülője (törvényes képviselője) között. 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rPr>
          <w:b/>
        </w:rPr>
        <w:t>Szülő (törvényes képviselő) anya adatai:</w:t>
      </w:r>
    </w:p>
    <w:p w:rsidR="004E15C2" w:rsidRDefault="004E15C2" w:rsidP="004E15C2">
      <w:pPr>
        <w:spacing w:line="276" w:lineRule="auto"/>
        <w:jc w:val="both"/>
      </w:pPr>
      <w:r>
        <w:t xml:space="preserve">Név: </w:t>
      </w:r>
    </w:p>
    <w:p w:rsidR="004E15C2" w:rsidRDefault="004E15C2" w:rsidP="004E15C2">
      <w:pPr>
        <w:spacing w:line="276" w:lineRule="auto"/>
        <w:jc w:val="both"/>
      </w:pPr>
      <w:r>
        <w:t xml:space="preserve">Születési név: </w:t>
      </w:r>
    </w:p>
    <w:p w:rsidR="004E15C2" w:rsidRDefault="004E15C2" w:rsidP="004E15C2">
      <w:pPr>
        <w:spacing w:line="276" w:lineRule="auto"/>
        <w:jc w:val="both"/>
      </w:pPr>
      <w:r>
        <w:t xml:space="preserve">Születési helye, ideje: </w:t>
      </w:r>
    </w:p>
    <w:p w:rsidR="004E15C2" w:rsidRDefault="004E15C2" w:rsidP="004E15C2">
      <w:pPr>
        <w:spacing w:line="276" w:lineRule="auto"/>
        <w:jc w:val="both"/>
      </w:pPr>
      <w:r>
        <w:t xml:space="preserve">Anyja neve: </w:t>
      </w:r>
    </w:p>
    <w:p w:rsidR="004E15C2" w:rsidRDefault="004E15C2" w:rsidP="004E15C2">
      <w:pPr>
        <w:spacing w:line="276" w:lineRule="auto"/>
        <w:jc w:val="both"/>
      </w:pPr>
      <w:r>
        <w:t xml:space="preserve">Lakcíme: 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rPr>
          <w:b/>
        </w:rPr>
        <w:t>Szülő (törvényes képviselő) apa adatai:</w:t>
      </w:r>
    </w:p>
    <w:p w:rsidR="004E15C2" w:rsidRDefault="004E15C2" w:rsidP="004E15C2">
      <w:pPr>
        <w:spacing w:line="276" w:lineRule="auto"/>
        <w:jc w:val="both"/>
      </w:pPr>
      <w:r>
        <w:t xml:space="preserve">Név: </w:t>
      </w:r>
    </w:p>
    <w:p w:rsidR="004E15C2" w:rsidRDefault="004E15C2" w:rsidP="004E15C2">
      <w:pPr>
        <w:spacing w:line="276" w:lineRule="auto"/>
        <w:jc w:val="both"/>
      </w:pPr>
      <w:r>
        <w:t xml:space="preserve">Születési név: </w:t>
      </w:r>
    </w:p>
    <w:p w:rsidR="004E15C2" w:rsidRDefault="004E15C2" w:rsidP="004E15C2">
      <w:pPr>
        <w:spacing w:line="276" w:lineRule="auto"/>
        <w:jc w:val="both"/>
      </w:pPr>
      <w:r>
        <w:t xml:space="preserve">Születési helye, ideje: </w:t>
      </w:r>
    </w:p>
    <w:p w:rsidR="004E15C2" w:rsidRDefault="004E15C2" w:rsidP="004E15C2">
      <w:pPr>
        <w:spacing w:line="276" w:lineRule="auto"/>
        <w:jc w:val="both"/>
      </w:pPr>
      <w:r>
        <w:t xml:space="preserve">Anyja neve: 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rPr>
          <w:b/>
        </w:rPr>
        <w:t>Gyermek adatai:</w:t>
      </w:r>
    </w:p>
    <w:p w:rsidR="004E15C2" w:rsidRDefault="004E15C2" w:rsidP="004E15C2">
      <w:pPr>
        <w:spacing w:line="276" w:lineRule="auto"/>
        <w:jc w:val="both"/>
      </w:pPr>
      <w:r>
        <w:t xml:space="preserve">Név: </w:t>
      </w:r>
    </w:p>
    <w:p w:rsidR="004E15C2" w:rsidRDefault="004E15C2" w:rsidP="004E15C2">
      <w:pPr>
        <w:spacing w:line="276" w:lineRule="auto"/>
        <w:jc w:val="both"/>
      </w:pPr>
      <w:r>
        <w:t xml:space="preserve">Születési hely, idő: </w:t>
      </w:r>
    </w:p>
    <w:p w:rsidR="004E15C2" w:rsidRDefault="004E15C2" w:rsidP="004E15C2">
      <w:pPr>
        <w:spacing w:line="276" w:lineRule="auto"/>
        <w:jc w:val="both"/>
      </w:pPr>
      <w:r>
        <w:t xml:space="preserve">Anyja neve: </w:t>
      </w:r>
    </w:p>
    <w:p w:rsidR="004E15C2" w:rsidRDefault="004E15C2" w:rsidP="004E15C2">
      <w:pPr>
        <w:spacing w:line="276" w:lineRule="auto"/>
        <w:jc w:val="both"/>
      </w:pPr>
      <w:r>
        <w:t xml:space="preserve">Lakcíme: </w:t>
      </w:r>
    </w:p>
    <w:p w:rsidR="004E15C2" w:rsidRDefault="004E15C2" w:rsidP="004E15C2">
      <w:pPr>
        <w:spacing w:line="276" w:lineRule="auto"/>
        <w:jc w:val="both"/>
      </w:pPr>
      <w:r>
        <w:t>TAJ szám: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  <w:rPr>
          <w:b/>
        </w:rPr>
      </w:pPr>
      <w:r>
        <w:rPr>
          <w:b/>
        </w:rPr>
        <w:t xml:space="preserve">A bölcsődei ellátás…... év ….... hó ….....naptól, a gyermek 3. életévének betöltéséig, illetve a bölcsődei nevelési év végégig (augusztus 31-ig) tart. </w:t>
      </w:r>
    </w:p>
    <w:p w:rsidR="004E15C2" w:rsidRDefault="004E15C2" w:rsidP="004E15C2">
      <w:pPr>
        <w:spacing w:line="276" w:lineRule="auto"/>
        <w:jc w:val="both"/>
        <w:rPr>
          <w:b/>
        </w:rPr>
      </w:pPr>
    </w:p>
    <w:p w:rsidR="004E15C2" w:rsidRDefault="004E15C2" w:rsidP="004E15C2">
      <w:pPr>
        <w:spacing w:line="276" w:lineRule="auto"/>
        <w:jc w:val="both"/>
        <w:rPr>
          <w:b/>
        </w:rPr>
      </w:pPr>
      <w:r w:rsidRPr="001D0001">
        <w:rPr>
          <w:b/>
        </w:rPr>
        <w:t>3 hónapos próbaidő: …... év ….... hó ….....naptól …... év ….... hó ….....napig tart.</w:t>
      </w:r>
    </w:p>
    <w:p w:rsidR="004E15C2" w:rsidRDefault="004E15C2" w:rsidP="004E15C2">
      <w:pPr>
        <w:spacing w:line="276" w:lineRule="auto"/>
        <w:jc w:val="both"/>
        <w:rPr>
          <w:i/>
          <w:sz w:val="20"/>
          <w:szCs w:val="20"/>
        </w:rPr>
      </w:pPr>
      <w:r>
        <w:t>A megállapodás időtartama:</w:t>
      </w:r>
      <w:r>
        <w:tab/>
        <w:t xml:space="preserve">………………. határozott idejű                   </w:t>
      </w:r>
      <w:r w:rsidRPr="00E64197">
        <w:rPr>
          <w:b/>
          <w:bCs/>
        </w:rPr>
        <w:t>határozatlan idejű</w:t>
      </w:r>
    </w:p>
    <w:p w:rsidR="004E15C2" w:rsidRDefault="004E15C2" w:rsidP="004E15C2">
      <w:pPr>
        <w:spacing w:line="276" w:lineRule="auto"/>
        <w:jc w:val="both"/>
        <w:rPr>
          <w:i/>
          <w:u w:val="single"/>
        </w:rPr>
      </w:pPr>
      <w:r>
        <w:rPr>
          <w:i/>
          <w:sz w:val="20"/>
          <w:szCs w:val="20"/>
        </w:rPr>
        <w:t>(A megfelelő aláhúzandó)</w:t>
      </w:r>
    </w:p>
    <w:p w:rsidR="004E15C2" w:rsidRDefault="004E15C2" w:rsidP="004E15C2">
      <w:pPr>
        <w:spacing w:line="276" w:lineRule="auto"/>
        <w:jc w:val="both"/>
      </w:pPr>
      <w:r>
        <w:rPr>
          <w:i/>
          <w:u w:val="single"/>
        </w:rPr>
        <w:t>Az ellátást biztosító bölcsőde neve, címe:</w:t>
      </w:r>
      <w:r>
        <w:t xml:space="preserve"> </w:t>
      </w:r>
      <w:r>
        <w:tab/>
        <w:t xml:space="preserve">DÓHSZK Napsugár Bölcsőde </w:t>
      </w:r>
    </w:p>
    <w:p w:rsidR="004E15C2" w:rsidRDefault="004E15C2" w:rsidP="004E15C2">
      <w:pPr>
        <w:spacing w:line="276" w:lineRule="auto"/>
        <w:ind w:left="3600" w:firstLine="720"/>
        <w:jc w:val="both"/>
      </w:pPr>
      <w:r>
        <w:t>2120 Dunakeszi, Brunszvik u. 1.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t xml:space="preserve">1.A személyes gondoskodást nyújtó gyermekjóléti, gyermekvédelmi intézmények, valamint személyek szakmai feladatairól és működésük feltételeiről szóló 15/1998. (IV. 30.) NM rendelet alapján „bölcsődébe a gyermek húszhetes korától harmadik életévének, fogyatékos gyermek az ötödik életévének betöltéséig, ill. annak az évnek a december 31-éig vehető fel, amelyben a gyermek a harmadik életévét, fogyatékos gyermek a hatodik életévét betölti.”. A gyermek védelméről és gyámügyi igazgatásról szóló 1997.évi. XXXI. tv.42.§ (4) bekezdése a) pontja alapján „A bölcsődei ellátás megszűnik a bölcsődei nevelési év végén, ha a gyermek a 3. évét betöltötte”. </w:t>
      </w:r>
      <w:r>
        <w:rPr>
          <w:rFonts w:eastAsia="Times"/>
        </w:rPr>
        <w:t xml:space="preserve">A Gyvt. </w:t>
      </w:r>
      <w:r>
        <w:t xml:space="preserve">42§ (3) bekezdés értelmében a sajátos nevelési igényű és korai fejlesztésre jogosult gyermekek </w:t>
      </w:r>
      <w:r>
        <w:rPr>
          <w:bCs/>
        </w:rPr>
        <w:t>a bölcsődét</w:t>
      </w:r>
      <w:r>
        <w:t xml:space="preserve"> a Járási vagy Vármegyei Pedagógiai Szakszolgálat Szakértő Bizottsága által kiadott szakértői vélemény, vagy előzetes vizsgálati vélemény birtokában </w:t>
      </w:r>
      <w:r>
        <w:lastRenderedPageBreak/>
        <w:t xml:space="preserve">vehetik igénybe. sajátos nevelési igényű, vagy korai fejlesztésre jogosult gyermek a bölcsődei nevelésben az év augusztus 31-ig vehet részt, amelyik évben </w:t>
      </w:r>
      <w:r w:rsidRPr="001D0001">
        <w:t>betölti 6.</w:t>
      </w:r>
      <w:r>
        <w:t xml:space="preserve"> életévét.</w:t>
      </w:r>
    </w:p>
    <w:p w:rsidR="004E15C2" w:rsidRPr="00E64197" w:rsidRDefault="004E15C2" w:rsidP="004E15C2">
      <w:pPr>
        <w:spacing w:line="276" w:lineRule="auto"/>
        <w:jc w:val="both"/>
        <w:rPr>
          <w:bCs/>
        </w:rPr>
      </w:pPr>
    </w:p>
    <w:p w:rsidR="004E15C2" w:rsidRDefault="004E15C2" w:rsidP="004E15C2">
      <w:pPr>
        <w:tabs>
          <w:tab w:val="decimal" w:pos="-1560"/>
          <w:tab w:val="left" w:pos="284"/>
        </w:tabs>
        <w:spacing w:before="120" w:line="276" w:lineRule="auto"/>
        <w:jc w:val="both"/>
      </w:pPr>
      <w:r>
        <w:t>2.A bölcsődei ellátás időtartama a jogosultsági feltételek megszűnéséig tart. A jogosultsági feltételeket Dunakeszi Város Önkormányzat Képviselő-testületének a szociális rászorultságtól függő pénzbeli és természetbeni támogatásokról, valamint a személyes gondoskodást nyújtó szociális és gyermekjóléti ellátásokról szóló 5/2015. (II.27.) számú (továbbiakban Ör.) rendelete tartalmazza.</w:t>
      </w:r>
    </w:p>
    <w:p w:rsidR="004E15C2" w:rsidRDefault="004E15C2" w:rsidP="004E15C2">
      <w:pPr>
        <w:spacing w:line="276" w:lineRule="auto"/>
        <w:jc w:val="both"/>
      </w:pPr>
    </w:p>
    <w:p w:rsidR="004E15C2" w:rsidRPr="00F04319" w:rsidRDefault="004E15C2" w:rsidP="004E15C2">
      <w:pPr>
        <w:spacing w:line="276" w:lineRule="auto"/>
        <w:jc w:val="both"/>
        <w:rPr>
          <w:bCs/>
        </w:rPr>
      </w:pPr>
      <w:r>
        <w:t>3.</w:t>
      </w:r>
      <w:r w:rsidRPr="00E64197">
        <w:t xml:space="preserve"> </w:t>
      </w:r>
      <w:r>
        <w:t xml:space="preserve">A sajátos nevelési igényű és korai fejlesztésre jogosult gyermekek felvételekor 3 hónapos próbaidő kerül megállapításra, </w:t>
      </w:r>
      <w:r>
        <w:rPr>
          <w:bCs/>
        </w:rPr>
        <w:t>A próbaidő letelte után a gyermekkel közvetlenül foglalkozó szakmai csoport (saját kisgyermeknevelő, gyógypedagógus, gyermekjóléti központ munkatársa, bölcsődevezető) együttes véleménye figyelembevételével az intézmény vezetője a szülővel együtt értékeli a gyermek beilleszkedését és dönt a gyermek további gondozásáról,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rPr>
          <w:i/>
          <w:u w:val="single"/>
        </w:rPr>
        <w:t>4.</w:t>
      </w:r>
      <w:r>
        <w:rPr>
          <w:i/>
          <w:u w:val="single"/>
        </w:rPr>
        <w:tab/>
        <w:t>A bölcsődei ellátás keretében az intézmény a gyermek számára az alábbiakat biztosítja:</w:t>
      </w:r>
    </w:p>
    <w:p w:rsidR="004E15C2" w:rsidRDefault="004E15C2" w:rsidP="004E15C2">
      <w:pPr>
        <w:spacing w:line="276" w:lineRule="auto"/>
        <w:ind w:left="709" w:hanging="709"/>
        <w:jc w:val="both"/>
      </w:pPr>
      <w:r>
        <w:t>-</w:t>
      </w:r>
      <w:r>
        <w:tab/>
        <w:t>szakszerű gondozás-nevelés, testi-lelki szükségletek kielégítése, a fejlődés és a szocializáció segítése,</w:t>
      </w:r>
    </w:p>
    <w:p w:rsidR="004E15C2" w:rsidRDefault="004E15C2" w:rsidP="004E15C2">
      <w:pPr>
        <w:spacing w:line="276" w:lineRule="auto"/>
        <w:ind w:left="709" w:hanging="709"/>
        <w:jc w:val="both"/>
      </w:pPr>
      <w:r>
        <w:t>-</w:t>
      </w:r>
      <w:r>
        <w:tab/>
        <w:t>napi négyszeri (orvos által ellenőrzött, az életkornak megfelelő) étkezés, az egészséges, korszerű táplálkozás szempontjainak figyelembevételével,</w:t>
      </w:r>
    </w:p>
    <w:p w:rsidR="004E15C2" w:rsidRDefault="004E15C2" w:rsidP="004E15C2">
      <w:pPr>
        <w:spacing w:line="276" w:lineRule="auto"/>
        <w:ind w:left="709" w:hanging="709"/>
        <w:jc w:val="both"/>
      </w:pPr>
      <w:r>
        <w:t>-</w:t>
      </w:r>
      <w:r>
        <w:tab/>
        <w:t>a fejlődéshez szükséges egészséges és biztonságos környezet biztosítása a bölcsődében,</w:t>
      </w:r>
    </w:p>
    <w:p w:rsidR="004E15C2" w:rsidRDefault="004E15C2" w:rsidP="004E15C2">
      <w:pPr>
        <w:spacing w:line="276" w:lineRule="auto"/>
        <w:jc w:val="both"/>
      </w:pPr>
      <w:r>
        <w:t>-</w:t>
      </w:r>
      <w:r>
        <w:tab/>
        <w:t>egészségvédelem, egészségnevelés, kultúrhigiénés szokások kialakulásának segítése,</w:t>
      </w:r>
    </w:p>
    <w:p w:rsidR="004E15C2" w:rsidRDefault="004E15C2" w:rsidP="004E15C2">
      <w:pPr>
        <w:spacing w:line="276" w:lineRule="auto"/>
        <w:jc w:val="both"/>
      </w:pPr>
      <w:r>
        <w:t>-</w:t>
      </w:r>
      <w:r>
        <w:tab/>
        <w:t>állandóság (saját gondozónő rendszer), egyéni bánásmód,</w:t>
      </w:r>
    </w:p>
    <w:p w:rsidR="004E15C2" w:rsidRDefault="004E15C2" w:rsidP="004E15C2">
      <w:pPr>
        <w:spacing w:line="276" w:lineRule="auto"/>
        <w:jc w:val="both"/>
      </w:pPr>
      <w:r>
        <w:t>-</w:t>
      </w:r>
      <w:r>
        <w:tab/>
        <w:t>időjárástól függően napi lehetőség a szabad levegőn való játékra,</w:t>
      </w:r>
    </w:p>
    <w:p w:rsidR="004E15C2" w:rsidRDefault="004E15C2" w:rsidP="004E15C2">
      <w:pPr>
        <w:spacing w:line="276" w:lineRule="auto"/>
        <w:jc w:val="both"/>
      </w:pPr>
      <w:r>
        <w:t>-</w:t>
      </w:r>
      <w:r>
        <w:tab/>
        <w:t xml:space="preserve">az egyéni ruhanemű kivételével, a textíliával történő ellátás, </w:t>
      </w:r>
    </w:p>
    <w:p w:rsidR="004E15C2" w:rsidRDefault="004E15C2" w:rsidP="004E15C2">
      <w:pPr>
        <w:spacing w:line="276" w:lineRule="auto"/>
        <w:jc w:val="both"/>
      </w:pPr>
      <w:r>
        <w:t>-</w:t>
      </w:r>
      <w:r>
        <w:tab/>
        <w:t>személyes higiéné feltételeinek biztosítása,</w:t>
      </w:r>
    </w:p>
    <w:p w:rsidR="004E15C2" w:rsidRDefault="004E15C2" w:rsidP="004E15C2">
      <w:pPr>
        <w:spacing w:line="276" w:lineRule="auto"/>
        <w:jc w:val="both"/>
      </w:pPr>
      <w:r>
        <w:t>-</w:t>
      </w:r>
      <w:r>
        <w:tab/>
        <w:t>korcsoportnak megfelelő játékeszközök,</w:t>
      </w:r>
    </w:p>
    <w:p w:rsidR="004E15C2" w:rsidRDefault="004E15C2" w:rsidP="004E15C2">
      <w:pPr>
        <w:spacing w:line="276" w:lineRule="auto"/>
        <w:jc w:val="both"/>
      </w:pPr>
      <w:r>
        <w:t>-</w:t>
      </w:r>
      <w:r>
        <w:tab/>
        <w:t xml:space="preserve">rendszeres orvosi ellenőrzés, </w:t>
      </w:r>
    </w:p>
    <w:p w:rsidR="004E15C2" w:rsidRDefault="004E15C2" w:rsidP="004E15C2">
      <w:pPr>
        <w:spacing w:line="276" w:lineRule="auto"/>
        <w:jc w:val="both"/>
      </w:pPr>
      <w:r>
        <w:t>-</w:t>
      </w:r>
      <w:r>
        <w:tab/>
        <w:t>óvodai életre való felkészítés,</w:t>
      </w:r>
    </w:p>
    <w:p w:rsidR="004E15C2" w:rsidRDefault="004E15C2" w:rsidP="004E15C2">
      <w:pPr>
        <w:spacing w:line="276" w:lineRule="auto"/>
        <w:jc w:val="both"/>
      </w:pPr>
      <w:r>
        <w:t>-</w:t>
      </w:r>
      <w:r>
        <w:tab/>
        <w:t>a bölcsőde a meghatározott nyitvatartási időn belül biztosítja a gyermek ellátását.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t>5.</w:t>
      </w:r>
      <w:r>
        <w:tab/>
      </w:r>
      <w:r>
        <w:rPr>
          <w:i/>
          <w:u w:val="single"/>
        </w:rPr>
        <w:t>A bölcsőde a szülő számára az alábbiakat biztosítja:</w:t>
      </w:r>
    </w:p>
    <w:p w:rsidR="004E15C2" w:rsidRDefault="004E15C2" w:rsidP="004E15C2">
      <w:pPr>
        <w:spacing w:line="276" w:lineRule="auto"/>
        <w:jc w:val="both"/>
      </w:pPr>
      <w:r>
        <w:t>-</w:t>
      </w:r>
      <w:r>
        <w:tab/>
        <w:t>a házirend megismertetése,</w:t>
      </w:r>
    </w:p>
    <w:p w:rsidR="004E15C2" w:rsidRDefault="004E15C2" w:rsidP="004E15C2">
      <w:pPr>
        <w:spacing w:line="276" w:lineRule="auto"/>
        <w:jc w:val="both"/>
      </w:pPr>
      <w:r>
        <w:t>-</w:t>
      </w:r>
      <w:r>
        <w:tab/>
        <w:t>adaptációhoz szükséges idő és feltételek biztosítása</w:t>
      </w:r>
    </w:p>
    <w:p w:rsidR="004E15C2" w:rsidRDefault="004E15C2" w:rsidP="004E15C2">
      <w:pPr>
        <w:spacing w:line="276" w:lineRule="auto"/>
        <w:jc w:val="both"/>
      </w:pPr>
      <w:r>
        <w:t>-</w:t>
      </w:r>
      <w:r>
        <w:tab/>
        <w:t>tájékoztatás a gyermekével napközben történő eseményekről,</w:t>
      </w:r>
    </w:p>
    <w:p w:rsidR="004E15C2" w:rsidRDefault="004E15C2" w:rsidP="004E15C2">
      <w:pPr>
        <w:spacing w:line="276" w:lineRule="auto"/>
        <w:ind w:left="709" w:hanging="709"/>
        <w:jc w:val="both"/>
      </w:pPr>
      <w:r>
        <w:t>-</w:t>
      </w:r>
      <w:r>
        <w:tab/>
        <w:t>rendszeres betekintés a gondozónő által vezetett egyéni dokumentációba (üzenő füzet, fejlődési napló),</w:t>
      </w:r>
    </w:p>
    <w:p w:rsidR="004E15C2" w:rsidRDefault="004E15C2" w:rsidP="004E15C2">
      <w:pPr>
        <w:spacing w:line="276" w:lineRule="auto"/>
        <w:jc w:val="both"/>
      </w:pPr>
      <w:r>
        <w:t>-</w:t>
      </w:r>
      <w:r>
        <w:tab/>
        <w:t xml:space="preserve">szülői értekezlet, egyéni és csoportos beszélgetés gondozónővel, vezetővel, </w:t>
      </w:r>
    </w:p>
    <w:p w:rsidR="004E15C2" w:rsidRDefault="004E15C2" w:rsidP="004E15C2">
      <w:pPr>
        <w:spacing w:line="276" w:lineRule="auto"/>
        <w:jc w:val="both"/>
      </w:pPr>
      <w:r>
        <w:t>-</w:t>
      </w:r>
      <w:r>
        <w:tab/>
        <w:t xml:space="preserve">tájékoztatók, étrendek megismerésének lehetősége, </w:t>
      </w:r>
    </w:p>
    <w:p w:rsidR="004E15C2" w:rsidRDefault="004E15C2" w:rsidP="004E15C2">
      <w:pPr>
        <w:numPr>
          <w:ilvl w:val="0"/>
          <w:numId w:val="14"/>
        </w:numPr>
        <w:spacing w:line="276" w:lineRule="auto"/>
        <w:ind w:left="709" w:hanging="709"/>
        <w:jc w:val="both"/>
      </w:pPr>
      <w:r>
        <w:t>a családi nevelés elősegítése érdekében együttműködés a szülővel gondozási-nevelési kérdésekben,</w:t>
      </w:r>
    </w:p>
    <w:p w:rsidR="004E15C2" w:rsidRDefault="004E15C2" w:rsidP="004E15C2">
      <w:pPr>
        <w:numPr>
          <w:ilvl w:val="0"/>
          <w:numId w:val="14"/>
        </w:numPr>
        <w:spacing w:line="276" w:lineRule="auto"/>
        <w:ind w:left="709" w:hanging="709"/>
        <w:jc w:val="both"/>
      </w:pPr>
      <w:r>
        <w:lastRenderedPageBreak/>
        <w:t>a szülői érdek-képviseleti fórummunkájában való részvétel lehetőségének biztosítása,</w:t>
      </w:r>
    </w:p>
    <w:p w:rsidR="004E15C2" w:rsidRDefault="004E15C2" w:rsidP="004E15C2">
      <w:pPr>
        <w:numPr>
          <w:ilvl w:val="0"/>
          <w:numId w:val="14"/>
        </w:numPr>
        <w:spacing w:line="276" w:lineRule="auto"/>
        <w:ind w:left="709" w:hanging="709"/>
        <w:jc w:val="both"/>
      </w:pPr>
      <w:r>
        <w:t>az Intézmény biztosítja a Szülő számára a panaszjog gyakorlásának lehetőségét.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t>6.</w:t>
      </w:r>
      <w:r>
        <w:tab/>
        <w:t xml:space="preserve">A gyermekek védelméről és a gyámügyi igazgatásról szóló 1997. évi XXXI. tv. (továbbiakban: Gyvt.) 146.§ (1) bekezdése, a 148. § (1)-(3) bekezdései, valamint az Ör. foglaltak alapján a bölcsődei ellátás térítésköteles. A Fenntartó jogosult és köteles a tárgyévre vonatkozó intézményi térítési díjat tárgyév április 1-ig megállapítani és azt kihirdetni. 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  <w:rPr>
          <w:b/>
        </w:rPr>
      </w:pPr>
      <w:r>
        <w:t>7.</w:t>
      </w:r>
      <w:r>
        <w:tab/>
        <w:t>A bölcsődei étkezésért fizetendő térítési díjat a szülő vagy a törvényes képviselő köteles megfizetni. Az Ör. alapján a fizetendő térítési díj mértéke:</w:t>
      </w:r>
    </w:p>
    <w:p w:rsidR="004E15C2" w:rsidRDefault="004E15C2" w:rsidP="004E15C2">
      <w:pPr>
        <w:spacing w:line="276" w:lineRule="auto"/>
        <w:jc w:val="both"/>
        <w:rPr>
          <w:b/>
        </w:rPr>
      </w:pP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  <w:r w:rsidRPr="00CA1FC0">
        <w:rPr>
          <w:b/>
          <w:color w:val="auto"/>
          <w:kern w:val="0"/>
          <w:lang w:eastAsia="ar-SA" w:bidi="ar-SA"/>
        </w:rPr>
        <w:t>bölcsődei gondozás személyi térítési díja 0 Ft (térítésmentes),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ind w:left="709" w:hanging="709"/>
        <w:jc w:val="both"/>
        <w:rPr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>-</w:t>
      </w:r>
      <w:r w:rsidRPr="00CA1FC0">
        <w:rPr>
          <w:color w:val="auto"/>
          <w:kern w:val="0"/>
          <w:lang w:eastAsia="ar-SA" w:bidi="ar-SA"/>
        </w:rPr>
        <w:tab/>
        <w:t xml:space="preserve">Az önkormányzat saját hatáskörben támogat minden gyermeket nevelő dunakeszi családot. Az egy gyermeket nevelő családok </w:t>
      </w:r>
      <w:r w:rsidRPr="00CA1FC0">
        <w:rPr>
          <w:b/>
          <w:color w:val="auto"/>
          <w:kern w:val="0"/>
          <w:lang w:eastAsia="ar-SA" w:bidi="ar-SA"/>
        </w:rPr>
        <w:t>10%-os</w:t>
      </w:r>
      <w:r w:rsidRPr="00CA1FC0">
        <w:rPr>
          <w:color w:val="auto"/>
          <w:kern w:val="0"/>
          <w:lang w:eastAsia="ar-SA" w:bidi="ar-SA"/>
        </w:rPr>
        <w:t xml:space="preserve">, míg a két 18 év alatti vagy nappali tagozaton tanuló gyermeket nevelő családok </w:t>
      </w:r>
      <w:r w:rsidRPr="00CA1FC0">
        <w:rPr>
          <w:b/>
          <w:color w:val="auto"/>
          <w:kern w:val="0"/>
          <w:lang w:eastAsia="ar-SA" w:bidi="ar-SA"/>
        </w:rPr>
        <w:t>15%</w:t>
      </w:r>
      <w:r w:rsidRPr="00CA1FC0">
        <w:rPr>
          <w:color w:val="auto"/>
          <w:kern w:val="0"/>
          <w:lang w:eastAsia="ar-SA" w:bidi="ar-SA"/>
        </w:rPr>
        <w:t xml:space="preserve"> kedvezményre jogosultak. </w:t>
      </w:r>
    </w:p>
    <w:p w:rsidR="004E15C2" w:rsidRPr="00CA1FC0" w:rsidRDefault="004E15C2" w:rsidP="004E15C2">
      <w:pPr>
        <w:spacing w:line="240" w:lineRule="auto"/>
        <w:ind w:left="709" w:hanging="709"/>
        <w:jc w:val="both"/>
        <w:rPr>
          <w:b/>
          <w:color w:val="auto"/>
          <w:kern w:val="0"/>
          <w:lang w:eastAsia="ar-SA" w:bidi="ar-SA"/>
        </w:rPr>
      </w:pPr>
    </w:p>
    <w:p w:rsidR="004E15C2" w:rsidRPr="00CA1FC0" w:rsidRDefault="004E15C2" w:rsidP="004E15C2">
      <w:pPr>
        <w:spacing w:line="240" w:lineRule="auto"/>
        <w:ind w:left="709" w:hanging="709"/>
        <w:jc w:val="both"/>
        <w:rPr>
          <w:b/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ab/>
      </w:r>
      <w:r w:rsidRPr="00CA1FC0">
        <w:rPr>
          <w:b/>
          <w:color w:val="auto"/>
          <w:kern w:val="0"/>
          <w:lang w:eastAsia="ar-SA" w:bidi="ar-SA"/>
        </w:rPr>
        <w:t xml:space="preserve">Bölcsődei ellátás keretében nyújtott étkezés </w:t>
      </w:r>
    </w:p>
    <w:p w:rsidR="004E15C2" w:rsidRPr="00CA1FC0" w:rsidRDefault="004E15C2" w:rsidP="004E15C2">
      <w:pPr>
        <w:spacing w:line="240" w:lineRule="auto"/>
        <w:ind w:left="709"/>
        <w:jc w:val="both"/>
        <w:rPr>
          <w:color w:val="auto"/>
          <w:kern w:val="0"/>
          <w:lang w:eastAsia="ar-SA" w:bidi="ar-SA"/>
        </w:rPr>
      </w:pPr>
      <w:r w:rsidRPr="00CA1FC0">
        <w:rPr>
          <w:b/>
          <w:color w:val="auto"/>
          <w:kern w:val="0"/>
          <w:lang w:eastAsia="ar-SA" w:bidi="ar-SA"/>
        </w:rPr>
        <w:t>intézményi térítési díja naponta:</w:t>
      </w:r>
      <w:r>
        <w:rPr>
          <w:color w:val="auto"/>
          <w:kern w:val="0"/>
          <w:lang w:eastAsia="ar-SA" w:bidi="ar-SA"/>
        </w:rPr>
        <w:tab/>
      </w:r>
      <w:r>
        <w:rPr>
          <w:color w:val="auto"/>
          <w:kern w:val="0"/>
          <w:lang w:eastAsia="ar-SA" w:bidi="ar-SA"/>
        </w:rPr>
        <w:tab/>
      </w:r>
      <w:r>
        <w:rPr>
          <w:color w:val="auto"/>
          <w:kern w:val="0"/>
          <w:lang w:eastAsia="ar-SA" w:bidi="ar-SA"/>
        </w:rPr>
        <w:tab/>
      </w:r>
      <w:r>
        <w:rPr>
          <w:color w:val="auto"/>
          <w:kern w:val="0"/>
          <w:lang w:eastAsia="ar-SA" w:bidi="ar-SA"/>
        </w:rPr>
        <w:tab/>
      </w:r>
      <w:r>
        <w:rPr>
          <w:color w:val="auto"/>
          <w:kern w:val="0"/>
          <w:lang w:eastAsia="ar-SA" w:bidi="ar-SA"/>
        </w:rPr>
        <w:tab/>
      </w:r>
      <w:r w:rsidRPr="00CA1FC0">
        <w:rPr>
          <w:b/>
          <w:color w:val="auto"/>
          <w:kern w:val="0"/>
          <w:lang w:eastAsia="ar-SA" w:bidi="ar-SA"/>
        </w:rPr>
        <w:t>1.395,- Ft</w:t>
      </w:r>
    </w:p>
    <w:p w:rsidR="004E15C2" w:rsidRPr="00CA1FC0" w:rsidRDefault="004E15C2" w:rsidP="004E15C2">
      <w:pPr>
        <w:spacing w:line="240" w:lineRule="auto"/>
        <w:ind w:left="709" w:hanging="709"/>
        <w:jc w:val="both"/>
        <w:rPr>
          <w:b/>
          <w:color w:val="auto"/>
          <w:kern w:val="0"/>
          <w:lang w:eastAsia="ar-SA" w:bidi="ar-SA"/>
        </w:rPr>
      </w:pPr>
      <w:r w:rsidRPr="00CA1FC0">
        <w:rPr>
          <w:color w:val="auto"/>
          <w:kern w:val="0"/>
          <w:lang w:eastAsia="ar-SA" w:bidi="ar-SA"/>
        </w:rPr>
        <w:tab/>
      </w:r>
      <w:r w:rsidRPr="00CA1FC0">
        <w:rPr>
          <w:b/>
          <w:color w:val="auto"/>
          <w:kern w:val="0"/>
          <w:lang w:eastAsia="ar-SA" w:bidi="ar-SA"/>
        </w:rPr>
        <w:t xml:space="preserve">Dunakeszi 10% kedvezményes ár: </w:t>
      </w:r>
      <w:r w:rsidRPr="00CA1FC0">
        <w:rPr>
          <w:b/>
          <w:color w:val="auto"/>
          <w:kern w:val="0"/>
          <w:lang w:eastAsia="ar-SA" w:bidi="ar-SA"/>
        </w:rPr>
        <w:tab/>
      </w:r>
      <w:r w:rsidRPr="00CA1FC0">
        <w:rPr>
          <w:b/>
          <w:color w:val="auto"/>
          <w:kern w:val="0"/>
          <w:lang w:eastAsia="ar-SA" w:bidi="ar-SA"/>
        </w:rPr>
        <w:tab/>
      </w:r>
      <w:r w:rsidRPr="00CA1FC0">
        <w:rPr>
          <w:b/>
          <w:color w:val="auto"/>
          <w:kern w:val="0"/>
          <w:lang w:eastAsia="ar-SA" w:bidi="ar-SA"/>
        </w:rPr>
        <w:tab/>
      </w:r>
      <w:r w:rsidRPr="00CA1FC0">
        <w:rPr>
          <w:b/>
          <w:color w:val="auto"/>
          <w:kern w:val="0"/>
          <w:lang w:eastAsia="ar-SA" w:bidi="ar-SA"/>
        </w:rPr>
        <w:tab/>
      </w:r>
      <w:r w:rsidRPr="00CA1FC0">
        <w:rPr>
          <w:b/>
          <w:color w:val="auto"/>
          <w:kern w:val="0"/>
          <w:lang w:eastAsia="ar-SA" w:bidi="ar-SA"/>
        </w:rPr>
        <w:tab/>
        <w:t>1.255,- Ft</w:t>
      </w:r>
    </w:p>
    <w:p w:rsidR="004E15C2" w:rsidRPr="00CA1FC0" w:rsidRDefault="004E15C2" w:rsidP="004E15C2">
      <w:pPr>
        <w:spacing w:line="240" w:lineRule="auto"/>
        <w:ind w:left="709"/>
        <w:jc w:val="both"/>
        <w:rPr>
          <w:b/>
          <w:color w:val="auto"/>
          <w:kern w:val="0"/>
          <w:lang w:eastAsia="ar-SA" w:bidi="ar-SA"/>
        </w:rPr>
      </w:pPr>
      <w:r w:rsidRPr="00CA1FC0">
        <w:rPr>
          <w:b/>
          <w:color w:val="auto"/>
          <w:kern w:val="0"/>
          <w:lang w:eastAsia="ar-SA" w:bidi="ar-SA"/>
        </w:rPr>
        <w:t xml:space="preserve">Dunakeszi 15% kedvezményes ár: </w:t>
      </w:r>
      <w:r w:rsidRPr="00CA1FC0">
        <w:rPr>
          <w:b/>
          <w:color w:val="auto"/>
          <w:kern w:val="0"/>
          <w:lang w:eastAsia="ar-SA" w:bidi="ar-SA"/>
        </w:rPr>
        <w:tab/>
      </w:r>
      <w:r w:rsidRPr="00CA1FC0">
        <w:rPr>
          <w:b/>
          <w:color w:val="auto"/>
          <w:kern w:val="0"/>
          <w:lang w:eastAsia="ar-SA" w:bidi="ar-SA"/>
        </w:rPr>
        <w:tab/>
      </w:r>
      <w:r w:rsidRPr="00CA1FC0">
        <w:rPr>
          <w:b/>
          <w:color w:val="auto"/>
          <w:kern w:val="0"/>
          <w:lang w:eastAsia="ar-SA" w:bidi="ar-SA"/>
        </w:rPr>
        <w:tab/>
      </w:r>
      <w:r w:rsidRPr="00CA1FC0">
        <w:rPr>
          <w:b/>
          <w:color w:val="auto"/>
          <w:kern w:val="0"/>
          <w:lang w:eastAsia="ar-SA" w:bidi="ar-SA"/>
        </w:rPr>
        <w:tab/>
      </w:r>
      <w:r w:rsidRPr="00CA1FC0">
        <w:rPr>
          <w:b/>
          <w:color w:val="auto"/>
          <w:kern w:val="0"/>
          <w:lang w:eastAsia="ar-SA" w:bidi="ar-SA"/>
        </w:rPr>
        <w:tab/>
        <w:t>1.185,- Ft</w:t>
      </w:r>
    </w:p>
    <w:p w:rsidR="004E15C2" w:rsidRPr="00CA1FC0" w:rsidRDefault="004E15C2" w:rsidP="004E15C2">
      <w:pPr>
        <w:spacing w:line="240" w:lineRule="auto"/>
        <w:jc w:val="both"/>
        <w:rPr>
          <w:color w:val="auto"/>
          <w:kern w:val="0"/>
          <w:lang w:eastAsia="ar-SA" w:bidi="ar-SA"/>
        </w:rPr>
      </w:pPr>
    </w:p>
    <w:p w:rsidR="004E15C2" w:rsidRDefault="004E15C2" w:rsidP="004E15C2">
      <w:pPr>
        <w:spacing w:line="276" w:lineRule="auto"/>
        <w:jc w:val="both"/>
      </w:pPr>
      <w:r>
        <w:t xml:space="preserve">100%-os normatív kedvezményt Gyvt. 21/B§ 1. bekezdés a) pontja alábbi szerint teszi lehetővé: 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rPr>
          <w:i/>
          <w:iCs/>
        </w:rPr>
      </w:pPr>
      <w:r>
        <w:t>„(5) A gyermekétkeztetés során az intézményi térítési díj 100%-át normatív kedvezményként kell biztosítani (a továbbiakban: ingyenes étkezés)</w:t>
      </w:r>
    </w:p>
    <w:p w:rsidR="004E15C2" w:rsidRDefault="004E15C2" w:rsidP="004E15C2">
      <w:pPr>
        <w:spacing w:line="276" w:lineRule="auto"/>
        <w:rPr>
          <w:i/>
          <w:iCs/>
        </w:rPr>
      </w:pPr>
    </w:p>
    <w:p w:rsidR="004E15C2" w:rsidRDefault="004E15C2" w:rsidP="004E15C2">
      <w:pPr>
        <w:spacing w:line="276" w:lineRule="auto"/>
        <w:rPr>
          <w:i/>
          <w:iCs/>
        </w:rPr>
      </w:pPr>
      <w:r>
        <w:rPr>
          <w:i/>
          <w:iCs/>
        </w:rPr>
        <w:t xml:space="preserve">a) </w:t>
      </w:r>
      <w:r>
        <w:t>a bölcsődei ellátásban vagy óvodai nevelésben részesülő gyermek után, ha</w:t>
      </w:r>
    </w:p>
    <w:p w:rsidR="004E15C2" w:rsidRDefault="004E15C2" w:rsidP="004E15C2">
      <w:pPr>
        <w:spacing w:line="276" w:lineRule="auto"/>
        <w:rPr>
          <w:i/>
          <w:iCs/>
        </w:rPr>
      </w:pPr>
      <w:r>
        <w:rPr>
          <w:i/>
          <w:iCs/>
        </w:rPr>
        <w:t>aa)</w:t>
      </w:r>
      <w:r>
        <w:t xml:space="preserve"> rendszeres gyermekvédelmi kedvezményben részesül,</w:t>
      </w:r>
    </w:p>
    <w:p w:rsidR="004E15C2" w:rsidRDefault="004E15C2" w:rsidP="004E15C2">
      <w:pPr>
        <w:spacing w:line="276" w:lineRule="auto"/>
        <w:rPr>
          <w:i/>
          <w:iCs/>
        </w:rPr>
      </w:pPr>
      <w:r>
        <w:rPr>
          <w:i/>
          <w:iCs/>
        </w:rPr>
        <w:t>ab)</w:t>
      </w:r>
      <w:r>
        <w:t xml:space="preserve"> tartósan beteg vagy fogyatékos, vagy olyan családban él, amelyben tartósan beteg vagy fogyatékos gyermeket nevelnek,</w:t>
      </w:r>
    </w:p>
    <w:p w:rsidR="004E15C2" w:rsidRDefault="004E15C2" w:rsidP="004E15C2">
      <w:pPr>
        <w:spacing w:line="276" w:lineRule="auto"/>
        <w:rPr>
          <w:i/>
          <w:iCs/>
        </w:rPr>
      </w:pPr>
      <w:r>
        <w:rPr>
          <w:i/>
          <w:iCs/>
        </w:rPr>
        <w:t>ac)</w:t>
      </w:r>
      <w:r>
        <w:t xml:space="preserve"> olyan családban él, amelyben három vagy több gyermeket nevelnek,</w:t>
      </w:r>
    </w:p>
    <w:p w:rsidR="004E15C2" w:rsidRDefault="004E15C2" w:rsidP="004E15C2">
      <w:pPr>
        <w:spacing w:line="276" w:lineRule="auto"/>
        <w:rPr>
          <w:i/>
          <w:iCs/>
        </w:rPr>
      </w:pPr>
      <w:r>
        <w:rPr>
          <w:i/>
          <w:iCs/>
        </w:rPr>
        <w:t>ad)</w:t>
      </w:r>
      <w:r>
        <w:t xml:space="preserve"> olyan családban él, amelyben a szülő nyilatkozata alapján az egy főre jutó havi jövedelem összege nem haladja meg a kötelező legkisebb munkabér személyi jövedelemadóval, munkavállalói, egészségbiztosítási és nyugdíjjárulékkal csökkentett összegének 130%-át, vagy</w:t>
      </w:r>
    </w:p>
    <w:p w:rsidR="004E15C2" w:rsidRDefault="004E15C2" w:rsidP="004E15C2">
      <w:pPr>
        <w:spacing w:line="276" w:lineRule="auto"/>
      </w:pPr>
      <w:r>
        <w:rPr>
          <w:i/>
          <w:iCs/>
        </w:rPr>
        <w:t>ae)</w:t>
      </w:r>
      <w:r>
        <w:t xml:space="preserve"> nevelésbe vették;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t>A kedvezményes étkezési térítési díjat a Gyvt. 21/B§ 1. bekezdés a) pontja szerinti nyilatkozat kitöltése és a szükséges igazoló okirat bemutatása utáni munkanapon tudjuk érvényesíteni (MÁK igazolás, illetve szakorvosi és szakértői bizottsági igazolás, 3 vagy több gyermeket nevelők nyilatkozata, rendszeres gyermekvédelmi támogatásról szóló határozat).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  <w:rPr>
          <w:i/>
          <w:u w:val="single"/>
        </w:rPr>
      </w:pPr>
      <w:r>
        <w:lastRenderedPageBreak/>
        <w:t>Amennyiben a kötelezett a személyi térítési díjat vitatja, annak csökkentését, illetve elengedését kéri a térítési díj megállapítását tartalmazó értesítő kézhezvételétől számított 8 napon belül a fenntartóhoz címezett írásbeli kérelmet nyújthat be az intézmény vezetőjénél. A fenntartó döntését határozatban hozza meg.</w:t>
      </w:r>
    </w:p>
    <w:p w:rsidR="004E15C2" w:rsidRDefault="004E15C2" w:rsidP="004E15C2">
      <w:pPr>
        <w:spacing w:line="276" w:lineRule="auto"/>
        <w:jc w:val="both"/>
        <w:rPr>
          <w:i/>
          <w:u w:val="single"/>
        </w:rPr>
      </w:pPr>
    </w:p>
    <w:p w:rsidR="004E15C2" w:rsidRDefault="004E15C2" w:rsidP="004E15C2">
      <w:pPr>
        <w:jc w:val="both"/>
      </w:pPr>
      <w:r>
        <w:rPr>
          <w:u w:val="single"/>
        </w:rPr>
        <w:t>Az étkezési díj megfizetésének szabályai:</w:t>
      </w:r>
    </w:p>
    <w:p w:rsidR="004E15C2" w:rsidRDefault="004E15C2" w:rsidP="004E15C2">
      <w:pPr>
        <w:jc w:val="both"/>
      </w:pPr>
      <w:r>
        <w:t>•</w:t>
      </w:r>
      <w:r>
        <w:tab/>
        <w:t>Az étkezési díjat tárgy hót megelőző hónap 20. napjáig kell megfizetni.</w:t>
      </w:r>
    </w:p>
    <w:p w:rsidR="004E15C2" w:rsidRDefault="004E15C2" w:rsidP="004E15C2">
      <w:pPr>
        <w:ind w:left="709" w:hanging="709"/>
        <w:jc w:val="both"/>
      </w:pPr>
      <w:r>
        <w:t>•</w:t>
      </w:r>
      <w:r>
        <w:tab/>
        <w:t xml:space="preserve">A befizetés teljesíthető: készpénzben, vagy banki terminálon keresztül a DÓHSZK-ban működő étkezési csoportnál (2120 Dunakeszi, Vasút u. 11.), illetve átutalással a következő számlaszámra: </w:t>
      </w:r>
    </w:p>
    <w:p w:rsidR="004E15C2" w:rsidRDefault="004E15C2" w:rsidP="004E15C2">
      <w:pPr>
        <w:ind w:left="709" w:hanging="709"/>
        <w:jc w:val="both"/>
      </w:pPr>
    </w:p>
    <w:p w:rsidR="004E15C2" w:rsidRDefault="004E15C2" w:rsidP="004E15C2">
      <w:pPr>
        <w:spacing w:line="276" w:lineRule="auto"/>
        <w:ind w:left="709" w:hanging="709"/>
        <w:jc w:val="both"/>
      </w:pPr>
    </w:p>
    <w:p w:rsidR="004E15C2" w:rsidRDefault="004E15C2" w:rsidP="004E15C2">
      <w:pPr>
        <w:spacing w:line="276" w:lineRule="auto"/>
        <w:jc w:val="center"/>
        <w:rPr>
          <w:b/>
        </w:rPr>
      </w:pPr>
      <w:r>
        <w:rPr>
          <w:b/>
        </w:rPr>
        <w:t xml:space="preserve">DÓHSZK: </w:t>
      </w:r>
      <w:r>
        <w:rPr>
          <w:b/>
          <w:bCs/>
        </w:rPr>
        <w:t>11784009-15799751-02130000</w:t>
      </w:r>
      <w:r>
        <w:rPr>
          <w:b/>
        </w:rPr>
        <w:t xml:space="preserve"> </w:t>
      </w:r>
    </w:p>
    <w:p w:rsidR="004E15C2" w:rsidRDefault="004E15C2" w:rsidP="004E15C2">
      <w:pPr>
        <w:spacing w:line="276" w:lineRule="auto"/>
        <w:jc w:val="both"/>
        <w:rPr>
          <w:b/>
        </w:rPr>
      </w:pPr>
    </w:p>
    <w:p w:rsidR="004E15C2" w:rsidRDefault="004E15C2" w:rsidP="004E15C2">
      <w:pPr>
        <w:spacing w:line="276" w:lineRule="auto"/>
        <w:jc w:val="both"/>
      </w:pPr>
      <w:r>
        <w:t>8.</w:t>
      </w:r>
      <w:r>
        <w:tab/>
      </w:r>
      <w:r>
        <w:rPr>
          <w:i/>
          <w:u w:val="single"/>
        </w:rPr>
        <w:t>Megszűnik az ellátás:</w:t>
      </w:r>
    </w:p>
    <w:p w:rsidR="004E15C2" w:rsidRDefault="004E15C2" w:rsidP="004E15C2">
      <w:pPr>
        <w:numPr>
          <w:ilvl w:val="0"/>
          <w:numId w:val="16"/>
        </w:numPr>
        <w:spacing w:line="276" w:lineRule="auto"/>
        <w:ind w:left="426"/>
        <w:jc w:val="both"/>
      </w:pPr>
      <w:r>
        <w:t>ha a gyermek a 3. életévét betöltötte és a bölcsődei gondozási-nevelési év végéhez ért,</w:t>
      </w:r>
    </w:p>
    <w:p w:rsidR="004E15C2" w:rsidRDefault="004E15C2" w:rsidP="004E15C2">
      <w:pPr>
        <w:numPr>
          <w:ilvl w:val="0"/>
          <w:numId w:val="16"/>
        </w:numPr>
        <w:spacing w:line="276" w:lineRule="auto"/>
        <w:ind w:left="426"/>
        <w:jc w:val="both"/>
      </w:pPr>
      <w:r>
        <w:t>valamint a Gyvt. 42.§ (1) alapján a gyermek 4. életévének betöltését követő augusztus 31-én,</w:t>
      </w:r>
    </w:p>
    <w:p w:rsidR="004E15C2" w:rsidRDefault="004E15C2" w:rsidP="004E15C2">
      <w:pPr>
        <w:numPr>
          <w:ilvl w:val="0"/>
          <w:numId w:val="16"/>
        </w:numPr>
        <w:spacing w:line="276" w:lineRule="auto"/>
        <w:ind w:left="426"/>
        <w:jc w:val="both"/>
      </w:pPr>
      <w:r>
        <w:t>sajátos nevelési igényű, vagy korai fejlesztésre jogosult gyermek a bölcsődei nevelésben az év augusztus 31-ig vehet részt, amelyik évben betölti 6. életévét.</w:t>
      </w:r>
    </w:p>
    <w:p w:rsidR="004E15C2" w:rsidRDefault="004E15C2" w:rsidP="004E15C2">
      <w:pPr>
        <w:numPr>
          <w:ilvl w:val="0"/>
          <w:numId w:val="16"/>
        </w:numPr>
        <w:spacing w:line="276" w:lineRule="auto"/>
        <w:ind w:left="426"/>
        <w:jc w:val="both"/>
      </w:pPr>
      <w:r>
        <w:t>ha a szülő a gyermek 30 napon túli távollétét orvosi igazolással nem tudja igazolni,</w:t>
      </w:r>
    </w:p>
    <w:p w:rsidR="004E15C2" w:rsidRDefault="004E15C2" w:rsidP="004E15C2">
      <w:pPr>
        <w:numPr>
          <w:ilvl w:val="0"/>
          <w:numId w:val="16"/>
        </w:numPr>
        <w:tabs>
          <w:tab w:val="decimal" w:pos="-1560"/>
          <w:tab w:val="left" w:pos="567"/>
        </w:tabs>
        <w:spacing w:line="276" w:lineRule="auto"/>
        <w:ind w:left="426"/>
        <w:jc w:val="both"/>
      </w:pPr>
      <w:r>
        <w:t>a törvényes képviselő az ellátás megszüntetését kéri,</w:t>
      </w:r>
    </w:p>
    <w:p w:rsidR="004E15C2" w:rsidRDefault="004E15C2" w:rsidP="004E15C2">
      <w:pPr>
        <w:numPr>
          <w:ilvl w:val="0"/>
          <w:numId w:val="16"/>
        </w:numPr>
        <w:tabs>
          <w:tab w:val="decimal" w:pos="-1560"/>
          <w:tab w:val="left" w:pos="567"/>
        </w:tabs>
        <w:spacing w:line="276" w:lineRule="auto"/>
        <w:ind w:left="426"/>
        <w:jc w:val="both"/>
      </w:pPr>
      <w:r>
        <w:t>ha a bölcsőde orvosának szakvéleménye szerint a gyermek egészségi állapota miatt bölcsődében nem gondozható</w:t>
      </w:r>
    </w:p>
    <w:p w:rsidR="004E15C2" w:rsidRDefault="004E15C2" w:rsidP="004E15C2">
      <w:pPr>
        <w:numPr>
          <w:ilvl w:val="0"/>
          <w:numId w:val="16"/>
        </w:numPr>
        <w:tabs>
          <w:tab w:val="decimal" w:pos="-1560"/>
          <w:tab w:val="left" w:pos="567"/>
        </w:tabs>
        <w:spacing w:line="276" w:lineRule="auto"/>
        <w:ind w:left="426"/>
        <w:jc w:val="both"/>
      </w:pPr>
      <w:r>
        <w:t>a házirend súlyos megsértése esetén,</w:t>
      </w:r>
    </w:p>
    <w:p w:rsidR="004E15C2" w:rsidRDefault="004E15C2" w:rsidP="004E15C2">
      <w:pPr>
        <w:numPr>
          <w:ilvl w:val="0"/>
          <w:numId w:val="16"/>
        </w:numPr>
        <w:spacing w:line="276" w:lineRule="auto"/>
        <w:ind w:left="426"/>
        <w:jc w:val="both"/>
        <w:rPr>
          <w:b/>
          <w:i/>
        </w:rPr>
      </w:pPr>
      <w:r>
        <w:t>a jogosultsági feltételek valamelyikének megszűnése esetén.</w:t>
      </w:r>
    </w:p>
    <w:p w:rsidR="004E15C2" w:rsidRDefault="004E15C2" w:rsidP="004E15C2">
      <w:pPr>
        <w:tabs>
          <w:tab w:val="decimal" w:pos="-1560"/>
          <w:tab w:val="left" w:pos="567"/>
        </w:tabs>
        <w:spacing w:before="120" w:line="276" w:lineRule="auto"/>
        <w:jc w:val="both"/>
        <w:rPr>
          <w:b/>
          <w:i/>
        </w:rPr>
      </w:pPr>
    </w:p>
    <w:p w:rsidR="004E15C2" w:rsidRDefault="004E15C2" w:rsidP="004E15C2">
      <w:pPr>
        <w:numPr>
          <w:ilvl w:val="0"/>
          <w:numId w:val="18"/>
        </w:numPr>
        <w:spacing w:line="276" w:lineRule="auto"/>
        <w:jc w:val="both"/>
      </w:pPr>
      <w:r>
        <w:rPr>
          <w:i/>
          <w:u w:val="single"/>
        </w:rPr>
        <w:t>Záró rendelkezések</w:t>
      </w:r>
    </w:p>
    <w:p w:rsidR="004E15C2" w:rsidRDefault="004E15C2" w:rsidP="004E15C2">
      <w:pPr>
        <w:spacing w:line="276" w:lineRule="auto"/>
        <w:ind w:left="720"/>
        <w:jc w:val="both"/>
      </w:pPr>
    </w:p>
    <w:p w:rsidR="004E15C2" w:rsidRDefault="004E15C2" w:rsidP="004E15C2">
      <w:pPr>
        <w:spacing w:line="276" w:lineRule="auto"/>
        <w:jc w:val="both"/>
      </w:pPr>
      <w:r>
        <w:t xml:space="preserve">A szülő a megállapodásban foglalt, az intézmény részéről fennálló kötelezettségek elmulasztása esetén a vitás kérdés közös megegyezéssel történő rendezésére törekszik. Az egyeztetés eredménytelensége esetén panaszával, az intézményvezetőhöz, a területileg illetékes gyermekjogi képviselőhöz </w:t>
      </w:r>
      <w:r w:rsidRPr="001D0001">
        <w:t xml:space="preserve">(Juhász Erika, tel: +36-20-489-9629, e-mail: </w:t>
      </w:r>
      <w:r w:rsidRPr="00CA1FC0">
        <w:rPr>
          <w:color w:val="auto"/>
          <w:kern w:val="0"/>
          <w:lang w:eastAsia="ar-SA" w:bidi="ar-SA"/>
        </w:rPr>
        <w:t>erika.juhasz@ijsz.bm.gov.hu</w:t>
      </w:r>
      <w:r w:rsidRPr="001D0001">
        <w:t>), valamint a fenntartóhoz (Dunakeszi Város Önkormányzata, 2120 Dunakeszi, Fő u. 25.) fordulhat. Az érdekvédelemmel</w:t>
      </w:r>
      <w:r>
        <w:t xml:space="preserve"> kapcsolatos szabályokról a Gyvt. 35-36.§ - a rendelkezik.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t>A szülői felügyeletet gyakorló személy a házirendet betartja, valamint együttműködik az ellátást nyújtó személyekkel.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t>Az ellátást igénylő kijelenti, hogy a megállapodásban foglaltakat megismerte, megértette és aláírásával együtt az egyik példányát átvette.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t>Dunakeszi, 20….. …...................................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t>…………………………………..</w:t>
      </w:r>
      <w:r>
        <w:tab/>
      </w:r>
      <w:r>
        <w:tab/>
      </w:r>
      <w:r>
        <w:tab/>
      </w:r>
      <w:r>
        <w:tab/>
        <w:t>…………………………………..</w:t>
      </w:r>
    </w:p>
    <w:p w:rsidR="004E15C2" w:rsidRDefault="004E15C2" w:rsidP="004E15C2">
      <w:pPr>
        <w:spacing w:line="276" w:lineRule="auto"/>
        <w:ind w:left="708" w:firstLine="708"/>
        <w:jc w:val="both"/>
      </w:pPr>
      <w:r>
        <w:t xml:space="preserve">Szülő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Szabóné Ónodi Valéria</w:t>
      </w:r>
    </w:p>
    <w:p w:rsidR="004E15C2" w:rsidRDefault="004E15C2" w:rsidP="004E15C2">
      <w:pPr>
        <w:tabs>
          <w:tab w:val="decimal" w:pos="-1560"/>
          <w:tab w:val="left" w:pos="567"/>
        </w:tabs>
        <w:spacing w:line="276" w:lineRule="auto"/>
        <w:jc w:val="both"/>
        <w:rPr>
          <w:b/>
          <w:i/>
        </w:rPr>
      </w:pPr>
      <w:r>
        <w:tab/>
        <w:t>(törvényes képviselő)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igazgató</w:t>
      </w:r>
    </w:p>
    <w:p w:rsidR="004E15C2" w:rsidRDefault="004E15C2" w:rsidP="004E15C2">
      <w:pPr>
        <w:tabs>
          <w:tab w:val="decimal" w:pos="-1560"/>
          <w:tab w:val="left" w:pos="567"/>
        </w:tabs>
        <w:spacing w:line="276" w:lineRule="auto"/>
        <w:jc w:val="both"/>
        <w:rPr>
          <w:b/>
          <w:i/>
        </w:rPr>
      </w:pPr>
    </w:p>
    <w:p w:rsidR="004E15C2" w:rsidRDefault="004E15C2" w:rsidP="004E15C2">
      <w:pPr>
        <w:tabs>
          <w:tab w:val="decimal" w:pos="-1560"/>
          <w:tab w:val="left" w:pos="567"/>
        </w:tabs>
        <w:spacing w:line="276" w:lineRule="auto"/>
        <w:jc w:val="both"/>
        <w:rPr>
          <w:b/>
          <w:i/>
        </w:rPr>
      </w:pPr>
    </w:p>
    <w:p w:rsidR="004E15C2" w:rsidRDefault="004E15C2" w:rsidP="004E15C2">
      <w:pPr>
        <w:tabs>
          <w:tab w:val="decimal" w:pos="-1560"/>
          <w:tab w:val="left" w:pos="567"/>
        </w:tabs>
        <w:spacing w:line="276" w:lineRule="auto"/>
        <w:jc w:val="both"/>
        <w:rPr>
          <w:b/>
          <w:i/>
        </w:rPr>
      </w:pPr>
    </w:p>
    <w:p w:rsidR="004E15C2" w:rsidRDefault="004E15C2" w:rsidP="004E15C2">
      <w:pPr>
        <w:spacing w:line="276" w:lineRule="auto"/>
      </w:pPr>
      <w:r>
        <w:t>………………………………….</w:t>
      </w:r>
    </w:p>
    <w:p w:rsidR="004E15C2" w:rsidRDefault="004E15C2" w:rsidP="004E15C2">
      <w:pPr>
        <w:spacing w:line="276" w:lineRule="auto"/>
        <w:ind w:left="708" w:firstLine="708"/>
      </w:pPr>
      <w:r>
        <w:t>Szülő</w:t>
      </w:r>
    </w:p>
    <w:p w:rsidR="004E15C2" w:rsidRDefault="004E15C2" w:rsidP="004E15C2">
      <w:pPr>
        <w:spacing w:line="276" w:lineRule="auto"/>
        <w:ind w:firstLine="708"/>
      </w:pPr>
      <w:r>
        <w:t>(törvényes képviselő)</w:t>
      </w:r>
    </w:p>
    <w:p w:rsidR="004E15C2" w:rsidRDefault="004E15C2" w:rsidP="004E15C2">
      <w:pPr>
        <w:spacing w:line="276" w:lineRule="auto"/>
      </w:pPr>
    </w:p>
    <w:p w:rsidR="004E15C2" w:rsidRDefault="004E15C2" w:rsidP="004E15C2">
      <w:pPr>
        <w:spacing w:line="276" w:lineRule="auto"/>
      </w:pPr>
    </w:p>
    <w:p w:rsidR="004E15C2" w:rsidRDefault="004E15C2" w:rsidP="004E15C2">
      <w:pPr>
        <w:spacing w:line="276" w:lineRule="auto"/>
      </w:pPr>
    </w:p>
    <w:p w:rsidR="004E15C2" w:rsidRDefault="004E15C2" w:rsidP="004E15C2">
      <w:pPr>
        <w:pageBreakBefore/>
        <w:spacing w:line="276" w:lineRule="auto"/>
        <w:jc w:val="center"/>
        <w:rPr>
          <w:b/>
        </w:rPr>
      </w:pPr>
      <w:r>
        <w:rPr>
          <w:b/>
        </w:rPr>
        <w:lastRenderedPageBreak/>
        <w:t>NYILATKOZAT</w:t>
      </w:r>
    </w:p>
    <w:p w:rsidR="004E15C2" w:rsidRDefault="004E15C2" w:rsidP="004E15C2">
      <w:pPr>
        <w:spacing w:line="276" w:lineRule="auto"/>
        <w:jc w:val="center"/>
        <w:rPr>
          <w:b/>
        </w:rPr>
      </w:pPr>
    </w:p>
    <w:p w:rsidR="004E15C2" w:rsidRDefault="004E15C2" w:rsidP="004E15C2">
      <w:pPr>
        <w:spacing w:line="276" w:lineRule="auto"/>
        <w:jc w:val="center"/>
        <w:rPr>
          <w:b/>
        </w:rPr>
      </w:pPr>
    </w:p>
    <w:p w:rsidR="004E15C2" w:rsidRDefault="004E15C2" w:rsidP="004E15C2">
      <w:pPr>
        <w:spacing w:line="276" w:lineRule="auto"/>
        <w:jc w:val="both"/>
      </w:pPr>
      <w:r>
        <w:t xml:space="preserve">Alulírott </w:t>
      </w:r>
      <w:r>
        <w:rPr>
          <w:b/>
        </w:rPr>
        <w:t>.................................</w:t>
      </w:r>
      <w:r>
        <w:t xml:space="preserve"> és </w:t>
      </w:r>
      <w:r>
        <w:rPr>
          <w:b/>
        </w:rPr>
        <w:t>...............................</w:t>
      </w:r>
      <w:r>
        <w:t xml:space="preserve">nyilatkozom, hogy az 1997. évi XXXI. tv. a gyermekek védelméről és a gyámügyi igazgatásról, 33.§ (2) értelmében a bölcsődei ellátás tartalmáról, feltételeiről, az intézmény által vezetett, reám vonatkozó nyilvántartásokról, az intézmény házirendjéről, a betegségek hiányzások kezelésének módjáról, panaszjogom gyakorlásának módjáról, a fizetendő térítési díj, ill. gondozási díjról, az érték- és vagyonmegőrzés módjáról, a jogosult jogait és érdekeit képviselő érdekképviseleti fórumról a tájékoztatást megkaptam. </w:t>
      </w:r>
    </w:p>
    <w:p w:rsidR="004E15C2" w:rsidRDefault="004E15C2" w:rsidP="004E15C2">
      <w:pPr>
        <w:spacing w:line="276" w:lineRule="auto"/>
        <w:jc w:val="both"/>
      </w:pPr>
      <w:r>
        <w:t xml:space="preserve">Mint gyermekem törvényes képviselője tudomásul veszem, hogy az 1997. évi XXXI. tv. a gyermekek védelméről és a gyámügyi igazgatásról, 33. § (3) bek. b) c) alapján vezetett nyilvántartásokhoz adatot szolgáltatni, valamint a jogosultsági feltételekben és a természetes személyazonosító adatokban történő változásokról (név, lakcím, telefonszám, munkahelyváltozás) haladéktalanul, de legalább a változás bekövetkezésétől számított 15 napon belül az intézmény vezetőjét értesíteni kötelességem. </w:t>
      </w:r>
    </w:p>
    <w:p w:rsidR="004E15C2" w:rsidRDefault="004E15C2" w:rsidP="004E15C2">
      <w:pPr>
        <w:spacing w:line="276" w:lineRule="auto"/>
        <w:jc w:val="both"/>
      </w:pPr>
      <w:r>
        <w:t>Ezúttal aláírásommal vállalom, hogy amennyiben nem tartok a felvett gyermekem részére, tovább igényt a bölcsődei elhelyezésre, úgy azt min. 30 nappal előre jelzem, ellenkező esetben köteles vagyok a tárgyhavi díjat megfizetni.</w:t>
      </w:r>
    </w:p>
    <w:p w:rsidR="004E15C2" w:rsidRDefault="004E15C2" w:rsidP="004E15C2">
      <w:pPr>
        <w:spacing w:line="276" w:lineRule="auto"/>
        <w:jc w:val="both"/>
      </w:pPr>
    </w:p>
    <w:p w:rsidR="004E15C2" w:rsidRDefault="004E15C2" w:rsidP="004E15C2">
      <w:pPr>
        <w:spacing w:line="276" w:lineRule="auto"/>
        <w:jc w:val="both"/>
      </w:pPr>
      <w:r>
        <w:t xml:space="preserve">Mint, törvényes képviselő nyilatkozom, hogy gyermekemről a bölcsődében készített hang, kép-, és videofelvételhez és annak felhasználásához, (tudósítás, helyi média) </w:t>
      </w:r>
    </w:p>
    <w:p w:rsidR="004E15C2" w:rsidRDefault="004E15C2" w:rsidP="004E15C2">
      <w:pPr>
        <w:spacing w:line="276" w:lineRule="auto"/>
        <w:jc w:val="center"/>
      </w:pPr>
    </w:p>
    <w:p w:rsidR="004E15C2" w:rsidRDefault="004E15C2" w:rsidP="004E15C2">
      <w:pPr>
        <w:spacing w:line="276" w:lineRule="auto"/>
        <w:jc w:val="center"/>
      </w:pPr>
      <w:r>
        <w:t>hozzájárulok / nem járulok hozzá.</w:t>
      </w:r>
    </w:p>
    <w:p w:rsidR="004E15C2" w:rsidRDefault="004E15C2" w:rsidP="004E15C2">
      <w:pPr>
        <w:spacing w:line="276" w:lineRule="auto"/>
        <w:jc w:val="center"/>
      </w:pPr>
      <w:r>
        <w:t>(Kérem a megfelelő részt aláhúzni.)</w:t>
      </w:r>
    </w:p>
    <w:p w:rsidR="004E15C2" w:rsidRDefault="004E15C2" w:rsidP="004E15C2">
      <w:pPr>
        <w:spacing w:line="276" w:lineRule="auto"/>
      </w:pPr>
    </w:p>
    <w:p w:rsidR="004E15C2" w:rsidRDefault="004E15C2" w:rsidP="004E15C2">
      <w:pPr>
        <w:spacing w:line="276" w:lineRule="auto"/>
      </w:pPr>
    </w:p>
    <w:p w:rsidR="004E15C2" w:rsidRDefault="004E15C2" w:rsidP="004E15C2">
      <w:pPr>
        <w:spacing w:line="276" w:lineRule="auto"/>
      </w:pPr>
    </w:p>
    <w:p w:rsidR="004E15C2" w:rsidRDefault="004E15C2" w:rsidP="004E15C2">
      <w:pPr>
        <w:spacing w:line="276" w:lineRule="auto"/>
      </w:pPr>
    </w:p>
    <w:p w:rsidR="004E15C2" w:rsidRDefault="004E15C2" w:rsidP="004E15C2">
      <w:pPr>
        <w:spacing w:line="276" w:lineRule="auto"/>
      </w:pPr>
      <w:r>
        <w:t>Dunakeszi, 20…. …..........</w:t>
      </w:r>
    </w:p>
    <w:p w:rsidR="004E15C2" w:rsidRDefault="004E15C2" w:rsidP="004E15C2">
      <w:pPr>
        <w:spacing w:line="276" w:lineRule="auto"/>
      </w:pPr>
    </w:p>
    <w:p w:rsidR="004E15C2" w:rsidRDefault="004E15C2" w:rsidP="004E15C2">
      <w:pPr>
        <w:spacing w:line="276" w:lineRule="auto"/>
      </w:pPr>
    </w:p>
    <w:p w:rsidR="004E15C2" w:rsidRDefault="004E15C2" w:rsidP="004E15C2">
      <w:pPr>
        <w:spacing w:line="276" w:lineRule="auto"/>
      </w:pPr>
    </w:p>
    <w:p w:rsidR="004E15C2" w:rsidRDefault="004E15C2" w:rsidP="004E15C2">
      <w:pPr>
        <w:spacing w:line="276" w:lineRule="auto"/>
      </w:pPr>
    </w:p>
    <w:p w:rsidR="004E15C2" w:rsidRDefault="004E15C2" w:rsidP="004E15C2">
      <w:pPr>
        <w:spacing w:line="276" w:lineRule="auto"/>
      </w:pPr>
    </w:p>
    <w:p w:rsidR="004E15C2" w:rsidRDefault="004E15C2" w:rsidP="004E15C2">
      <w:pPr>
        <w:spacing w:line="276" w:lineRule="auto"/>
      </w:pPr>
    </w:p>
    <w:p w:rsidR="004E15C2" w:rsidRDefault="004E15C2" w:rsidP="004E15C2">
      <w:pPr>
        <w:spacing w:line="276" w:lineRule="auto"/>
      </w:pPr>
      <w:r>
        <w:t xml:space="preserve"> …………………………………………</w:t>
      </w:r>
      <w:r>
        <w:tab/>
      </w:r>
      <w:r>
        <w:tab/>
        <w:t>…………………………………….</w:t>
      </w:r>
    </w:p>
    <w:p w:rsidR="004E15C2" w:rsidRDefault="004E15C2" w:rsidP="004E15C2">
      <w:pPr>
        <w:spacing w:line="276" w:lineRule="auto"/>
        <w:ind w:left="720" w:firstLine="720"/>
      </w:pPr>
      <w:r>
        <w:t>Szülő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Szülő</w:t>
      </w:r>
    </w:p>
    <w:p w:rsidR="004E15C2" w:rsidRDefault="004E15C2" w:rsidP="004E15C2">
      <w:pPr>
        <w:spacing w:line="276" w:lineRule="auto"/>
        <w:jc w:val="both"/>
      </w:pPr>
      <w:r>
        <w:t xml:space="preserve">              (törvényes képviselő)                                                    (törvényes képviselő)</w:t>
      </w:r>
    </w:p>
    <w:p w:rsidR="004E15C2" w:rsidRDefault="004E15C2" w:rsidP="004E15C2">
      <w:pPr>
        <w:spacing w:line="276" w:lineRule="auto"/>
        <w:jc w:val="both"/>
      </w:pPr>
    </w:p>
    <w:p w:rsidR="006D3EA5" w:rsidRDefault="004E15C2">
      <w:bookmarkStart w:id="27" w:name="_GoBack"/>
      <w:bookmarkEnd w:id="27"/>
    </w:p>
    <w:sectPr w:rsidR="006D3EA5" w:rsidSect="001D0001">
      <w:headerReference w:type="default" r:id="rId15"/>
      <w:footerReference w:type="default" r:id="rId16"/>
      <w:pgSz w:w="11906" w:h="16838"/>
      <w:pgMar w:top="1418" w:right="1418" w:bottom="1497" w:left="1418" w:header="0" w:footer="850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Segoe UI Symbol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auphin">
    <w:altName w:val="SimSu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5B4" w:rsidRDefault="004E15C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5B4" w:rsidRDefault="004E15C2">
    <w:pPr>
      <w:pStyle w:val="llb"/>
    </w:pPr>
    <w:r>
      <w:rPr>
        <w:noProof/>
        <w:lang w:eastAsia="hu-HU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6835" cy="175260"/>
              <wp:effectExtent l="0" t="0" r="1270" b="0"/>
              <wp:wrapNone/>
              <wp:docPr id="6" name="Szövegdoboz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25B4" w:rsidRDefault="004E15C2">
                          <w:pPr/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zövegdoboz 6" o:spid="_x0000_s1028" type="#_x0000_t202" style="position:absolute;margin-left:0;margin-top:0;width:6.05pt;height:13.8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" filled="f" stroked="f">
              <v:textbox style="mso-fit-shape-to-text:t" inset="0,0,0,0">
                <w:txbxContent>
                  <w:p w:rsidR="007525B4" w:rsidRDefault="004E15C2">
                    <w:pPr/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5B4" w:rsidRDefault="004E15C2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D94" w:rsidRDefault="004E15C2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42</w:t>
    </w:r>
    <w:r>
      <w:fldChar w:fldCharType="end"/>
    </w:r>
  </w:p>
  <w:p w:rsidR="00481D94" w:rsidRDefault="004E15C2">
    <w:pPr>
      <w:spacing w:after="709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5B4" w:rsidRDefault="004E15C2">
    <w:pPr>
      <w:pStyle w:val="lfej"/>
    </w:pPr>
    <w:r>
      <w:tab/>
    </w:r>
  </w:p>
  <w:p w:rsidR="007525B4" w:rsidRDefault="004E15C2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5B4" w:rsidRDefault="004E15C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D94" w:rsidRDefault="004E15C2">
    <w:pPr>
      <w:spacing w:before="70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637"/>
        </w:tabs>
        <w:ind w:left="1637" w:hanging="360"/>
      </w:pPr>
      <w:rPr>
        <w:i/>
        <w:color w:val="1C1C1C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2"/>
      <w:numFmt w:val="bullet"/>
      <w:lvlText w:val="-"/>
      <w:lvlJc w:val="left"/>
      <w:pPr>
        <w:tabs>
          <w:tab w:val="num" w:pos="6996"/>
        </w:tabs>
        <w:ind w:left="6996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"/>
      <w:numFmt w:val="bullet"/>
      <w:lvlText w:val="-"/>
      <w:lvlJc w:val="left"/>
      <w:pPr>
        <w:tabs>
          <w:tab w:val="num" w:pos="6996"/>
        </w:tabs>
        <w:ind w:left="6996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2"/>
      <w:numFmt w:val="bullet"/>
      <w:lvlText w:val="-"/>
      <w:lvlJc w:val="left"/>
      <w:pPr>
        <w:tabs>
          <w:tab w:val="num" w:pos="6996"/>
        </w:tabs>
        <w:ind w:left="6996" w:hanging="360"/>
      </w:pPr>
      <w:rPr>
        <w:rFonts w:ascii="Times New Roman" w:hAnsi="Times New Roman" w:cs="Symbol"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6996"/>
        </w:tabs>
        <w:ind w:left="6996" w:hanging="360"/>
      </w:pPr>
      <w:rPr>
        <w:rFonts w:ascii="Times New Roman" w:hAnsi="Times New Roman" w:cs="Wingdings"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2"/>
      <w:numFmt w:val="bullet"/>
      <w:lvlText w:val="-"/>
      <w:lvlJc w:val="left"/>
      <w:pPr>
        <w:tabs>
          <w:tab w:val="num" w:pos="6996"/>
        </w:tabs>
        <w:ind w:left="6996" w:hanging="360"/>
      </w:pPr>
      <w:rPr>
        <w:rFonts w:ascii="Times New Roman" w:hAnsi="Times New Roman" w:cs="Wingdings" w:hint="default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2"/>
      <w:numFmt w:val="bullet"/>
      <w:lvlText w:val="-"/>
      <w:lvlJc w:val="left"/>
      <w:pPr>
        <w:tabs>
          <w:tab w:val="num" w:pos="6996"/>
        </w:tabs>
        <w:ind w:left="6996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 w:hint="default"/>
        <w:lang w:val="hu-HU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5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hAnsi="Times New Roman" w:cs="Times New Roman" w:hint="default"/>
        <w:lang w:val="hu-HU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5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 w:hint="default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5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5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hAnsi="Times New Roman" w:cs="Wingdings" w:hint="default"/>
      </w:rPr>
    </w:lvl>
  </w:abstractNum>
  <w:abstractNum w:abstractNumId="13" w15:restartNumberingAfterBreak="0">
    <w:nsid w:val="0000000E"/>
    <w:multiLevelType w:val="multilevel"/>
    <w:tmpl w:val="0000000E"/>
    <w:name w:val="WW8Num1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4" w15:restartNumberingAfterBreak="0">
    <w:nsid w:val="0000000F"/>
    <w:multiLevelType w:val="singleLevel"/>
    <w:tmpl w:val="0000000F"/>
    <w:name w:val="WW8Num16"/>
    <w:lvl w:ilvl="0">
      <w:start w:val="1"/>
      <w:numFmt w:val="bullet"/>
      <w:lvlText w:val="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00000010"/>
    <w:multiLevelType w:val="singleLevel"/>
    <w:tmpl w:val="00000010"/>
    <w:name w:val="WW8Num17"/>
    <w:lvl w:ilvl="0">
      <w:start w:val="5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Wingdings" w:hint="default"/>
        <w:b/>
      </w:rPr>
    </w:lvl>
  </w:abstractNum>
  <w:abstractNum w:abstractNumId="16" w15:restartNumberingAfterBreak="0">
    <w:nsid w:val="00000011"/>
    <w:multiLevelType w:val="singleLevel"/>
    <w:tmpl w:val="00000011"/>
    <w:name w:val="WW8Num19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00000012"/>
    <w:multiLevelType w:val="singleLevel"/>
    <w:tmpl w:val="00000012"/>
    <w:name w:val="WW8Num20"/>
    <w:lvl w:ilvl="0">
      <w:start w:val="8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8" w15:restartNumberingAfterBreak="0">
    <w:nsid w:val="00000013"/>
    <w:multiLevelType w:val="singleLevel"/>
    <w:tmpl w:val="00000013"/>
    <w:name w:val="WW8Num21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00000014"/>
    <w:multiLevelType w:val="singleLevel"/>
    <w:tmpl w:val="00000014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1" w15:restartNumberingAfterBreak="0">
    <w:nsid w:val="00000016"/>
    <w:multiLevelType w:val="multilevel"/>
    <w:tmpl w:val="0000001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8"/>
    <w:multiLevelType w:val="multilevel"/>
    <w:tmpl w:val="00000018"/>
    <w:lvl w:ilvl="0">
      <w:start w:val="5"/>
      <w:numFmt w:val="decimal"/>
      <w:lvlText w:val="%1.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0000001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5" w15:restartNumberingAfterBreak="0">
    <w:nsid w:val="0000001A"/>
    <w:multiLevelType w:val="multilevel"/>
    <w:tmpl w:val="0000001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6" w15:restartNumberingAfterBreak="0">
    <w:nsid w:val="0000001B"/>
    <w:multiLevelType w:val="multilevel"/>
    <w:tmpl w:val="0000001B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7" w15:restartNumberingAfterBreak="0">
    <w:nsid w:val="0000001C"/>
    <w:multiLevelType w:val="multilevel"/>
    <w:tmpl w:val="0000001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8" w15:restartNumberingAfterBreak="0">
    <w:nsid w:val="11C553D7"/>
    <w:multiLevelType w:val="hybridMultilevel"/>
    <w:tmpl w:val="4E30EA10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BEF35D7"/>
    <w:multiLevelType w:val="hybridMultilevel"/>
    <w:tmpl w:val="A7F61C02"/>
    <w:lvl w:ilvl="0" w:tplc="0000000A">
      <w:start w:val="1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hu-HU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490FD3"/>
    <w:multiLevelType w:val="hybridMultilevel"/>
    <w:tmpl w:val="5D54FA98"/>
    <w:lvl w:ilvl="0" w:tplc="0000000A">
      <w:start w:val="1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hu-HU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A33D1F"/>
    <w:multiLevelType w:val="hybridMultilevel"/>
    <w:tmpl w:val="41E6637C"/>
    <w:lvl w:ilvl="0" w:tplc="00000003">
      <w:start w:val="2"/>
      <w:numFmt w:val="bullet"/>
      <w:lvlText w:val="-"/>
      <w:lvlJc w:val="left"/>
      <w:pPr>
        <w:ind w:left="1425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2" w15:restartNumberingAfterBreak="0">
    <w:nsid w:val="478802E5"/>
    <w:multiLevelType w:val="multilevel"/>
    <w:tmpl w:val="78721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94646C6"/>
    <w:multiLevelType w:val="hybridMultilevel"/>
    <w:tmpl w:val="D5C6BB2A"/>
    <w:lvl w:ilvl="0" w:tplc="0000000A">
      <w:start w:val="1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  <w:lang w:val="hu-HU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7AA6536"/>
    <w:multiLevelType w:val="hybridMultilevel"/>
    <w:tmpl w:val="1744D3A8"/>
    <w:lvl w:ilvl="0" w:tplc="0000000A">
      <w:start w:val="1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hu-HU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D81FC1"/>
    <w:multiLevelType w:val="hybridMultilevel"/>
    <w:tmpl w:val="D1F2CFD4"/>
    <w:lvl w:ilvl="0" w:tplc="00000003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D6378A"/>
    <w:multiLevelType w:val="hybridMultilevel"/>
    <w:tmpl w:val="C530657E"/>
    <w:lvl w:ilvl="0" w:tplc="00000003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3F7992"/>
    <w:multiLevelType w:val="hybridMultilevel"/>
    <w:tmpl w:val="5B264C9E"/>
    <w:lvl w:ilvl="0" w:tplc="0000000A">
      <w:start w:val="15"/>
      <w:numFmt w:val="bullet"/>
      <w:lvlText w:val="-"/>
      <w:lvlJc w:val="left"/>
      <w:pPr>
        <w:ind w:left="1425" w:hanging="360"/>
      </w:pPr>
      <w:rPr>
        <w:rFonts w:ascii="Times New Roman" w:hAnsi="Times New Roman" w:cs="Times New Roman" w:hint="default"/>
        <w:lang w:val="hu-HU"/>
      </w:rPr>
    </w:lvl>
    <w:lvl w:ilvl="1" w:tplc="040E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31"/>
  </w:num>
  <w:num w:numId="30">
    <w:abstractNumId w:val="36"/>
  </w:num>
  <w:num w:numId="31">
    <w:abstractNumId w:val="35"/>
  </w:num>
  <w:num w:numId="32">
    <w:abstractNumId w:val="33"/>
  </w:num>
  <w:num w:numId="33">
    <w:abstractNumId w:val="37"/>
  </w:num>
  <w:num w:numId="34">
    <w:abstractNumId w:val="34"/>
  </w:num>
  <w:num w:numId="35">
    <w:abstractNumId w:val="29"/>
  </w:num>
  <w:num w:numId="36">
    <w:abstractNumId w:val="30"/>
  </w:num>
  <w:num w:numId="37">
    <w:abstractNumId w:val="28"/>
  </w:num>
  <w:num w:numId="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5C2"/>
    <w:rsid w:val="00046F8B"/>
    <w:rsid w:val="004E15C2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8A947C80-1953-443D-A725-5F8DC6D9C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1" w:unhideWhenUsed="1"/>
    <w:lsdException w:name="footer" w:semiHidden="1" w:uiPriority="2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E15C2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Cmsor1">
    <w:name w:val="heading 1"/>
    <w:basedOn w:val="normal"/>
    <w:next w:val="Szvegtrzs"/>
    <w:link w:val="Cmsor1Char"/>
    <w:qFormat/>
    <w:rsid w:val="004E15C2"/>
    <w:pPr>
      <w:keepNext/>
      <w:keepLines/>
      <w:numPr>
        <w:numId w:val="1"/>
      </w:numPr>
      <w:tabs>
        <w:tab w:val="left" w:pos="0"/>
      </w:tabs>
      <w:spacing w:before="480" w:after="120"/>
      <w:jc w:val="center"/>
      <w:outlineLvl w:val="0"/>
    </w:pPr>
    <w:rPr>
      <w:rFonts w:ascii="Arial Narrow" w:eastAsia="Arial Narrow" w:hAnsi="Arial Narrow" w:cs="Arial Narrow"/>
      <w:b/>
      <w:color w:val="000000"/>
      <w:sz w:val="40"/>
      <w:szCs w:val="40"/>
    </w:rPr>
  </w:style>
  <w:style w:type="paragraph" w:styleId="Cmsor2">
    <w:name w:val="heading 2"/>
    <w:basedOn w:val="normal"/>
    <w:next w:val="Szvegtrzs"/>
    <w:link w:val="Cmsor2Char"/>
    <w:qFormat/>
    <w:rsid w:val="004E15C2"/>
    <w:pPr>
      <w:keepNext/>
      <w:keepLines/>
      <w:numPr>
        <w:ilvl w:val="1"/>
        <w:numId w:val="1"/>
      </w:numPr>
      <w:tabs>
        <w:tab w:val="left" w:pos="0"/>
      </w:tabs>
      <w:spacing w:before="20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Cmsor3">
    <w:name w:val="heading 3"/>
    <w:basedOn w:val="normal"/>
    <w:next w:val="Szvegtrzs"/>
    <w:link w:val="Cmsor3Char"/>
    <w:qFormat/>
    <w:rsid w:val="004E15C2"/>
    <w:pPr>
      <w:keepNext/>
      <w:keepLines/>
      <w:numPr>
        <w:ilvl w:val="2"/>
        <w:numId w:val="1"/>
      </w:numPr>
      <w:tabs>
        <w:tab w:val="left" w:pos="0"/>
      </w:tabs>
      <w:spacing w:before="200"/>
      <w:outlineLvl w:val="2"/>
    </w:pPr>
    <w:rPr>
      <w:rFonts w:ascii="Cambria" w:eastAsia="Cambria" w:hAnsi="Cambria" w:cs="Cambria"/>
      <w:b/>
      <w:color w:val="4F81BD"/>
    </w:rPr>
  </w:style>
  <w:style w:type="paragraph" w:styleId="Cmsor4">
    <w:name w:val="heading 4"/>
    <w:basedOn w:val="normal"/>
    <w:next w:val="Szvegtrzs"/>
    <w:link w:val="Cmsor4Char"/>
    <w:qFormat/>
    <w:rsid w:val="004E15C2"/>
    <w:pPr>
      <w:keepNext/>
      <w:keepLines/>
      <w:numPr>
        <w:ilvl w:val="3"/>
        <w:numId w:val="1"/>
      </w:numPr>
      <w:tabs>
        <w:tab w:val="left" w:pos="0"/>
      </w:tabs>
      <w:spacing w:before="240" w:after="60"/>
      <w:outlineLvl w:val="3"/>
    </w:pPr>
    <w:rPr>
      <w:rFonts w:ascii="Calibri" w:eastAsia="Calibri" w:hAnsi="Calibri" w:cs="Calibri"/>
      <w:b/>
      <w:color w:val="000000"/>
      <w:sz w:val="28"/>
      <w:szCs w:val="28"/>
    </w:rPr>
  </w:style>
  <w:style w:type="paragraph" w:styleId="Cmsor5">
    <w:name w:val="heading 5"/>
    <w:basedOn w:val="normal"/>
    <w:next w:val="Szvegtrzs"/>
    <w:link w:val="Cmsor5Char"/>
    <w:qFormat/>
    <w:rsid w:val="004E15C2"/>
    <w:pPr>
      <w:keepNext/>
      <w:keepLines/>
      <w:numPr>
        <w:ilvl w:val="4"/>
        <w:numId w:val="1"/>
      </w:numPr>
      <w:spacing w:before="220" w:after="40"/>
      <w:outlineLvl w:val="4"/>
    </w:pPr>
    <w:rPr>
      <w:b/>
      <w:sz w:val="22"/>
      <w:szCs w:val="22"/>
    </w:rPr>
  </w:style>
  <w:style w:type="paragraph" w:styleId="Cmsor6">
    <w:name w:val="heading 6"/>
    <w:basedOn w:val="normal"/>
    <w:next w:val="Szvegtrzs"/>
    <w:link w:val="Cmsor6Char"/>
    <w:qFormat/>
    <w:rsid w:val="004E15C2"/>
    <w:pPr>
      <w:keepNext/>
      <w:keepLines/>
      <w:numPr>
        <w:ilvl w:val="5"/>
        <w:numId w:val="1"/>
      </w:numPr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4E15C2"/>
    <w:rPr>
      <w:rFonts w:ascii="Arial Narrow" w:eastAsia="Arial Narrow" w:hAnsi="Arial Narrow" w:cs="Arial Narrow"/>
      <w:b/>
      <w:color w:val="000000"/>
      <w:kern w:val="1"/>
      <w:sz w:val="40"/>
      <w:szCs w:val="40"/>
      <w:lang w:eastAsia="hi-IN" w:bidi="hi-IN"/>
    </w:rPr>
  </w:style>
  <w:style w:type="character" w:customStyle="1" w:styleId="Cmsor2Char">
    <w:name w:val="Címsor 2 Char"/>
    <w:basedOn w:val="Bekezdsalapbettpusa"/>
    <w:link w:val="Cmsor2"/>
    <w:rsid w:val="004E15C2"/>
    <w:rPr>
      <w:rFonts w:ascii="Cambria" w:eastAsia="Cambria" w:hAnsi="Cambria" w:cs="Cambria"/>
      <w:b/>
      <w:color w:val="4F81BD"/>
      <w:kern w:val="1"/>
      <w:sz w:val="26"/>
      <w:szCs w:val="26"/>
      <w:lang w:eastAsia="hi-IN" w:bidi="hi-IN"/>
    </w:rPr>
  </w:style>
  <w:style w:type="character" w:customStyle="1" w:styleId="Cmsor3Char">
    <w:name w:val="Címsor 3 Char"/>
    <w:basedOn w:val="Bekezdsalapbettpusa"/>
    <w:link w:val="Cmsor3"/>
    <w:rsid w:val="004E15C2"/>
    <w:rPr>
      <w:rFonts w:ascii="Cambria" w:eastAsia="Cambria" w:hAnsi="Cambria" w:cs="Cambria"/>
      <w:b/>
      <w:color w:val="4F81BD"/>
      <w:kern w:val="1"/>
      <w:sz w:val="24"/>
      <w:szCs w:val="24"/>
      <w:lang w:eastAsia="hi-IN" w:bidi="hi-IN"/>
    </w:rPr>
  </w:style>
  <w:style w:type="character" w:customStyle="1" w:styleId="Cmsor4Char">
    <w:name w:val="Címsor 4 Char"/>
    <w:basedOn w:val="Bekezdsalapbettpusa"/>
    <w:link w:val="Cmsor4"/>
    <w:rsid w:val="004E15C2"/>
    <w:rPr>
      <w:rFonts w:ascii="Calibri" w:eastAsia="Calibri" w:hAnsi="Calibri" w:cs="Calibri"/>
      <w:b/>
      <w:color w:val="000000"/>
      <w:kern w:val="1"/>
      <w:sz w:val="28"/>
      <w:szCs w:val="28"/>
      <w:lang w:eastAsia="hi-IN" w:bidi="hi-IN"/>
    </w:rPr>
  </w:style>
  <w:style w:type="character" w:customStyle="1" w:styleId="Cmsor5Char">
    <w:name w:val="Címsor 5 Char"/>
    <w:basedOn w:val="Bekezdsalapbettpusa"/>
    <w:link w:val="Cmsor5"/>
    <w:rsid w:val="004E15C2"/>
    <w:rPr>
      <w:rFonts w:ascii="Times New Roman" w:eastAsia="Times New Roman" w:hAnsi="Times New Roman" w:cs="Times New Roman"/>
      <w:b/>
      <w:kern w:val="1"/>
      <w:lang w:eastAsia="hi-IN" w:bidi="hi-IN"/>
    </w:rPr>
  </w:style>
  <w:style w:type="character" w:customStyle="1" w:styleId="Cmsor6Char">
    <w:name w:val="Címsor 6 Char"/>
    <w:basedOn w:val="Bekezdsalapbettpusa"/>
    <w:link w:val="Cmsor6"/>
    <w:rsid w:val="004E15C2"/>
    <w:rPr>
      <w:rFonts w:ascii="Times New Roman" w:eastAsia="Times New Roman" w:hAnsi="Times New Roman" w:cs="Times New Roman"/>
      <w:b/>
      <w:kern w:val="1"/>
      <w:sz w:val="20"/>
      <w:szCs w:val="20"/>
      <w:lang w:eastAsia="hi-IN" w:bidi="hi-IN"/>
    </w:rPr>
  </w:style>
  <w:style w:type="character" w:customStyle="1" w:styleId="WW8Num1z0">
    <w:name w:val="WW8Num1z0"/>
    <w:rsid w:val="004E15C2"/>
  </w:style>
  <w:style w:type="character" w:customStyle="1" w:styleId="WW8Num1z1">
    <w:name w:val="WW8Num1z1"/>
    <w:rsid w:val="004E15C2"/>
  </w:style>
  <w:style w:type="character" w:customStyle="1" w:styleId="WW8Num1z2">
    <w:name w:val="WW8Num1z2"/>
    <w:rsid w:val="004E15C2"/>
  </w:style>
  <w:style w:type="character" w:customStyle="1" w:styleId="WW8Num1z3">
    <w:name w:val="WW8Num1z3"/>
    <w:rsid w:val="004E15C2"/>
  </w:style>
  <w:style w:type="character" w:customStyle="1" w:styleId="WW8Num1z4">
    <w:name w:val="WW8Num1z4"/>
    <w:rsid w:val="004E15C2"/>
  </w:style>
  <w:style w:type="character" w:customStyle="1" w:styleId="WW8Num1z5">
    <w:name w:val="WW8Num1z5"/>
    <w:rsid w:val="004E15C2"/>
  </w:style>
  <w:style w:type="character" w:customStyle="1" w:styleId="WW8Num1z6">
    <w:name w:val="WW8Num1z6"/>
    <w:rsid w:val="004E15C2"/>
  </w:style>
  <w:style w:type="character" w:customStyle="1" w:styleId="WW8Num1z7">
    <w:name w:val="WW8Num1z7"/>
    <w:rsid w:val="004E15C2"/>
  </w:style>
  <w:style w:type="character" w:customStyle="1" w:styleId="WW8Num1z8">
    <w:name w:val="WW8Num1z8"/>
    <w:rsid w:val="004E15C2"/>
  </w:style>
  <w:style w:type="character" w:customStyle="1" w:styleId="WW8Num2z0">
    <w:name w:val="WW8Num2z0"/>
    <w:rsid w:val="004E15C2"/>
  </w:style>
  <w:style w:type="character" w:customStyle="1" w:styleId="WW8Num2z1">
    <w:name w:val="WW8Num2z1"/>
    <w:rsid w:val="004E15C2"/>
  </w:style>
  <w:style w:type="character" w:customStyle="1" w:styleId="WW8Num2z2">
    <w:name w:val="WW8Num2z2"/>
    <w:rsid w:val="004E15C2"/>
    <w:rPr>
      <w:i/>
      <w:color w:val="1C1C1C"/>
    </w:rPr>
  </w:style>
  <w:style w:type="character" w:customStyle="1" w:styleId="WW8Num2z3">
    <w:name w:val="WW8Num2z3"/>
    <w:rsid w:val="004E15C2"/>
  </w:style>
  <w:style w:type="character" w:customStyle="1" w:styleId="WW8Num2z4">
    <w:name w:val="WW8Num2z4"/>
    <w:rsid w:val="004E15C2"/>
  </w:style>
  <w:style w:type="character" w:customStyle="1" w:styleId="WW8Num2z5">
    <w:name w:val="WW8Num2z5"/>
    <w:rsid w:val="004E15C2"/>
  </w:style>
  <w:style w:type="character" w:customStyle="1" w:styleId="WW8Num2z6">
    <w:name w:val="WW8Num2z6"/>
    <w:rsid w:val="004E15C2"/>
  </w:style>
  <w:style w:type="character" w:customStyle="1" w:styleId="WW8Num2z7">
    <w:name w:val="WW8Num2z7"/>
    <w:rsid w:val="004E15C2"/>
  </w:style>
  <w:style w:type="character" w:customStyle="1" w:styleId="WW8Num2z8">
    <w:name w:val="WW8Num2z8"/>
    <w:rsid w:val="004E15C2"/>
  </w:style>
  <w:style w:type="character" w:customStyle="1" w:styleId="WW8Num3z0">
    <w:name w:val="WW8Num3z0"/>
    <w:rsid w:val="004E15C2"/>
    <w:rPr>
      <w:rFonts w:ascii="Times New Roman" w:hAnsi="Times New Roman" w:cs="Times New Roman" w:hint="default"/>
    </w:rPr>
  </w:style>
  <w:style w:type="character" w:customStyle="1" w:styleId="WW8Num4z0">
    <w:name w:val="WW8Num4z0"/>
    <w:rsid w:val="004E15C2"/>
    <w:rPr>
      <w:rFonts w:ascii="Times New Roman" w:hAnsi="Times New Roman" w:cs="Times New Roman" w:hint="default"/>
    </w:rPr>
  </w:style>
  <w:style w:type="character" w:customStyle="1" w:styleId="WW8Num5z0">
    <w:name w:val="WW8Num5z0"/>
    <w:rsid w:val="004E15C2"/>
    <w:rPr>
      <w:rFonts w:ascii="Times New Roman" w:hAnsi="Times New Roman" w:cs="Symbol" w:hint="default"/>
    </w:rPr>
  </w:style>
  <w:style w:type="character" w:customStyle="1" w:styleId="WW8Num6z0">
    <w:name w:val="WW8Num6z0"/>
    <w:rsid w:val="004E15C2"/>
    <w:rPr>
      <w:rFonts w:ascii="Times New Roman" w:hAnsi="Times New Roman" w:cs="Wingdings" w:hint="default"/>
    </w:rPr>
  </w:style>
  <w:style w:type="character" w:customStyle="1" w:styleId="WW8Num7z0">
    <w:name w:val="WW8Num7z0"/>
    <w:rsid w:val="004E15C2"/>
    <w:rPr>
      <w:rFonts w:ascii="Times New Roman" w:hAnsi="Times New Roman" w:cs="Wingdings" w:hint="default"/>
    </w:rPr>
  </w:style>
  <w:style w:type="character" w:customStyle="1" w:styleId="WW8Num8z0">
    <w:name w:val="WW8Num8z0"/>
    <w:rsid w:val="004E15C2"/>
    <w:rPr>
      <w:rFonts w:ascii="Times New Roman" w:hAnsi="Times New Roman" w:cs="Times New Roman" w:hint="default"/>
    </w:rPr>
  </w:style>
  <w:style w:type="character" w:customStyle="1" w:styleId="WW8Num9z0">
    <w:name w:val="WW8Num9z0"/>
    <w:rsid w:val="004E15C2"/>
    <w:rPr>
      <w:rFonts w:ascii="Times New Roman" w:hAnsi="Times New Roman" w:cs="Symbol" w:hint="default"/>
      <w:lang w:val="hu-HU"/>
    </w:rPr>
  </w:style>
  <w:style w:type="character" w:customStyle="1" w:styleId="WW8Num10z0">
    <w:name w:val="WW8Num10z0"/>
    <w:rsid w:val="004E15C2"/>
    <w:rPr>
      <w:rFonts w:ascii="Times New Roman" w:hAnsi="Times New Roman" w:cs="Times New Roman" w:hint="default"/>
      <w:lang w:val="hu-HU"/>
    </w:rPr>
  </w:style>
  <w:style w:type="character" w:customStyle="1" w:styleId="WW8Num11z0">
    <w:name w:val="WW8Num11z0"/>
    <w:rsid w:val="004E15C2"/>
    <w:rPr>
      <w:rFonts w:ascii="Times New Roman" w:hAnsi="Times New Roman" w:cs="Symbol" w:hint="default"/>
    </w:rPr>
  </w:style>
  <w:style w:type="character" w:customStyle="1" w:styleId="WW8Num12z0">
    <w:name w:val="WW8Num12z0"/>
    <w:rsid w:val="004E15C2"/>
    <w:rPr>
      <w:rFonts w:ascii="Times New Roman" w:hAnsi="Times New Roman" w:cs="Times New Roman" w:hint="default"/>
    </w:rPr>
  </w:style>
  <w:style w:type="character" w:customStyle="1" w:styleId="WW8Num13z0">
    <w:name w:val="WW8Num13z0"/>
    <w:rsid w:val="004E15C2"/>
    <w:rPr>
      <w:rFonts w:ascii="Times New Roman" w:hAnsi="Times New Roman" w:cs="Wingdings" w:hint="default"/>
    </w:rPr>
  </w:style>
  <w:style w:type="character" w:customStyle="1" w:styleId="WW8Num14z0">
    <w:name w:val="WW8Num14z0"/>
    <w:rsid w:val="004E15C2"/>
    <w:rPr>
      <w:rFonts w:ascii="Symbol" w:hAnsi="Symbol" w:cs="OpenSymbol"/>
    </w:rPr>
  </w:style>
  <w:style w:type="character" w:customStyle="1" w:styleId="WW8Num15z0">
    <w:name w:val="WW8Num15z0"/>
    <w:rsid w:val="004E15C2"/>
    <w:rPr>
      <w:rFonts w:ascii="Symbol" w:hAnsi="Symbol" w:cs="OpenSymbol"/>
    </w:rPr>
  </w:style>
  <w:style w:type="character" w:customStyle="1" w:styleId="WW8Num16z0">
    <w:name w:val="WW8Num16z0"/>
    <w:rsid w:val="004E15C2"/>
    <w:rPr>
      <w:rFonts w:ascii="Wingdings" w:hAnsi="Wingdings" w:cs="Wingdings" w:hint="default"/>
    </w:rPr>
  </w:style>
  <w:style w:type="character" w:customStyle="1" w:styleId="WW8Num16z1">
    <w:name w:val="WW8Num16z1"/>
    <w:rsid w:val="004E15C2"/>
    <w:rPr>
      <w:rFonts w:ascii="Courier New" w:hAnsi="Courier New" w:cs="Courier New" w:hint="default"/>
    </w:rPr>
  </w:style>
  <w:style w:type="character" w:customStyle="1" w:styleId="WW8Num16z3">
    <w:name w:val="WW8Num16z3"/>
    <w:rsid w:val="004E15C2"/>
    <w:rPr>
      <w:rFonts w:ascii="Symbol" w:hAnsi="Symbol" w:cs="Symbol" w:hint="default"/>
    </w:rPr>
  </w:style>
  <w:style w:type="character" w:customStyle="1" w:styleId="WW8Num17z0">
    <w:name w:val="WW8Num17z0"/>
    <w:rsid w:val="004E15C2"/>
    <w:rPr>
      <w:rFonts w:ascii="Times New Roman" w:hAnsi="Times New Roman" w:cs="Wingdings" w:hint="default"/>
      <w:b/>
    </w:rPr>
  </w:style>
  <w:style w:type="character" w:customStyle="1" w:styleId="WW8Num17z1">
    <w:name w:val="WW8Num17z1"/>
    <w:rsid w:val="004E15C2"/>
    <w:rPr>
      <w:rFonts w:ascii="Courier New" w:hAnsi="Courier New" w:cs="Courier New" w:hint="default"/>
    </w:rPr>
  </w:style>
  <w:style w:type="character" w:customStyle="1" w:styleId="WW8Num17z2">
    <w:name w:val="WW8Num17z2"/>
    <w:rsid w:val="004E15C2"/>
    <w:rPr>
      <w:rFonts w:ascii="Wingdings" w:hAnsi="Wingdings" w:cs="Wingdings" w:hint="default"/>
    </w:rPr>
  </w:style>
  <w:style w:type="character" w:customStyle="1" w:styleId="WW8Num17z3">
    <w:name w:val="WW8Num17z3"/>
    <w:rsid w:val="004E15C2"/>
    <w:rPr>
      <w:rFonts w:ascii="Symbol" w:hAnsi="Symbol" w:cs="Symbol" w:hint="default"/>
    </w:rPr>
  </w:style>
  <w:style w:type="character" w:customStyle="1" w:styleId="WW8Num18z0">
    <w:name w:val="WW8Num18z0"/>
    <w:rsid w:val="004E15C2"/>
    <w:rPr>
      <w:rFonts w:ascii="Wingdings" w:hAnsi="Wingdings" w:cs="Wingdings" w:hint="default"/>
    </w:rPr>
  </w:style>
  <w:style w:type="character" w:customStyle="1" w:styleId="WW8Num18z1">
    <w:name w:val="WW8Num18z1"/>
    <w:rsid w:val="004E15C2"/>
    <w:rPr>
      <w:rFonts w:ascii="Courier New" w:hAnsi="Courier New" w:cs="Courier New" w:hint="default"/>
    </w:rPr>
  </w:style>
  <w:style w:type="character" w:customStyle="1" w:styleId="WW8Num18z3">
    <w:name w:val="WW8Num18z3"/>
    <w:rsid w:val="004E15C2"/>
    <w:rPr>
      <w:rFonts w:ascii="Symbol" w:hAnsi="Symbol" w:cs="Symbol" w:hint="default"/>
    </w:rPr>
  </w:style>
  <w:style w:type="character" w:customStyle="1" w:styleId="WW8Num19z0">
    <w:name w:val="WW8Num19z0"/>
    <w:rsid w:val="004E15C2"/>
    <w:rPr>
      <w:rFonts w:ascii="Wingdings" w:hAnsi="Wingdings" w:cs="Wingdings" w:hint="default"/>
    </w:rPr>
  </w:style>
  <w:style w:type="character" w:customStyle="1" w:styleId="WW8Num19z1">
    <w:name w:val="WW8Num19z1"/>
    <w:rsid w:val="004E15C2"/>
    <w:rPr>
      <w:rFonts w:ascii="Courier New" w:hAnsi="Courier New" w:cs="Courier New" w:hint="default"/>
    </w:rPr>
  </w:style>
  <w:style w:type="character" w:customStyle="1" w:styleId="WW8Num19z3">
    <w:name w:val="WW8Num19z3"/>
    <w:rsid w:val="004E15C2"/>
    <w:rPr>
      <w:rFonts w:ascii="Symbol" w:hAnsi="Symbol" w:cs="Symbol" w:hint="default"/>
    </w:rPr>
  </w:style>
  <w:style w:type="character" w:customStyle="1" w:styleId="WW8Num20z0">
    <w:name w:val="WW8Num20z0"/>
    <w:rsid w:val="004E15C2"/>
    <w:rPr>
      <w:rFonts w:hint="default"/>
    </w:rPr>
  </w:style>
  <w:style w:type="character" w:customStyle="1" w:styleId="WW8Num20z1">
    <w:name w:val="WW8Num20z1"/>
    <w:rsid w:val="004E15C2"/>
  </w:style>
  <w:style w:type="character" w:customStyle="1" w:styleId="WW8Num20z2">
    <w:name w:val="WW8Num20z2"/>
    <w:rsid w:val="004E15C2"/>
  </w:style>
  <w:style w:type="character" w:customStyle="1" w:styleId="WW8Num20z3">
    <w:name w:val="WW8Num20z3"/>
    <w:rsid w:val="004E15C2"/>
  </w:style>
  <w:style w:type="character" w:customStyle="1" w:styleId="WW8Num20z4">
    <w:name w:val="WW8Num20z4"/>
    <w:rsid w:val="004E15C2"/>
  </w:style>
  <w:style w:type="character" w:customStyle="1" w:styleId="WW8Num20z5">
    <w:name w:val="WW8Num20z5"/>
    <w:rsid w:val="004E15C2"/>
  </w:style>
  <w:style w:type="character" w:customStyle="1" w:styleId="WW8Num20z6">
    <w:name w:val="WW8Num20z6"/>
    <w:rsid w:val="004E15C2"/>
  </w:style>
  <w:style w:type="character" w:customStyle="1" w:styleId="WW8Num20z7">
    <w:name w:val="WW8Num20z7"/>
    <w:rsid w:val="004E15C2"/>
  </w:style>
  <w:style w:type="character" w:customStyle="1" w:styleId="WW8Num20z8">
    <w:name w:val="WW8Num20z8"/>
    <w:rsid w:val="004E15C2"/>
  </w:style>
  <w:style w:type="character" w:customStyle="1" w:styleId="WW8Num21z0">
    <w:name w:val="WW8Num21z0"/>
    <w:rsid w:val="004E15C2"/>
    <w:rPr>
      <w:rFonts w:ascii="Wingdings" w:hAnsi="Wingdings" w:cs="Wingdings" w:hint="default"/>
    </w:rPr>
  </w:style>
  <w:style w:type="character" w:customStyle="1" w:styleId="WW8Num21z1">
    <w:name w:val="WW8Num21z1"/>
    <w:rsid w:val="004E15C2"/>
    <w:rPr>
      <w:rFonts w:ascii="Courier New" w:hAnsi="Courier New" w:cs="Courier New" w:hint="default"/>
    </w:rPr>
  </w:style>
  <w:style w:type="character" w:customStyle="1" w:styleId="WW8Num21z3">
    <w:name w:val="WW8Num21z3"/>
    <w:rsid w:val="004E15C2"/>
    <w:rPr>
      <w:rFonts w:ascii="Symbol" w:hAnsi="Symbol" w:cs="Symbol" w:hint="default"/>
    </w:rPr>
  </w:style>
  <w:style w:type="character" w:customStyle="1" w:styleId="WW8Num22z0">
    <w:name w:val="WW8Num22z0"/>
    <w:rsid w:val="004E15C2"/>
    <w:rPr>
      <w:rFonts w:ascii="Times New Roman" w:hAnsi="Times New Roman" w:cs="Times New Roman" w:hint="default"/>
    </w:rPr>
  </w:style>
  <w:style w:type="character" w:customStyle="1" w:styleId="WW8Num22z1">
    <w:name w:val="WW8Num22z1"/>
    <w:rsid w:val="004E15C2"/>
    <w:rPr>
      <w:rFonts w:ascii="Courier New" w:hAnsi="Courier New" w:cs="Courier New" w:hint="default"/>
    </w:rPr>
  </w:style>
  <w:style w:type="character" w:customStyle="1" w:styleId="WW8Num22z2">
    <w:name w:val="WW8Num22z2"/>
    <w:rsid w:val="004E15C2"/>
    <w:rPr>
      <w:rFonts w:ascii="Wingdings" w:hAnsi="Wingdings" w:cs="Wingdings" w:hint="default"/>
    </w:rPr>
  </w:style>
  <w:style w:type="character" w:customStyle="1" w:styleId="WW8Num22z3">
    <w:name w:val="WW8Num22z3"/>
    <w:rsid w:val="004E15C2"/>
    <w:rPr>
      <w:rFonts w:ascii="Symbol" w:hAnsi="Symbol" w:cs="Symbol" w:hint="default"/>
    </w:rPr>
  </w:style>
  <w:style w:type="character" w:customStyle="1" w:styleId="WW8Num23z0">
    <w:name w:val="WW8Num23z0"/>
    <w:rsid w:val="004E15C2"/>
    <w:rPr>
      <w:rFonts w:hint="default"/>
    </w:rPr>
  </w:style>
  <w:style w:type="character" w:customStyle="1" w:styleId="WW8Num23z1">
    <w:name w:val="WW8Num23z1"/>
    <w:rsid w:val="004E15C2"/>
  </w:style>
  <w:style w:type="character" w:customStyle="1" w:styleId="WW8Num23z2">
    <w:name w:val="WW8Num23z2"/>
    <w:rsid w:val="004E15C2"/>
  </w:style>
  <w:style w:type="character" w:customStyle="1" w:styleId="WW8Num23z3">
    <w:name w:val="WW8Num23z3"/>
    <w:rsid w:val="004E15C2"/>
  </w:style>
  <w:style w:type="character" w:customStyle="1" w:styleId="WW8Num23z4">
    <w:name w:val="WW8Num23z4"/>
    <w:rsid w:val="004E15C2"/>
  </w:style>
  <w:style w:type="character" w:customStyle="1" w:styleId="WW8Num23z5">
    <w:name w:val="WW8Num23z5"/>
    <w:rsid w:val="004E15C2"/>
  </w:style>
  <w:style w:type="character" w:customStyle="1" w:styleId="WW8Num23z6">
    <w:name w:val="WW8Num23z6"/>
    <w:rsid w:val="004E15C2"/>
  </w:style>
  <w:style w:type="character" w:customStyle="1" w:styleId="WW8Num23z7">
    <w:name w:val="WW8Num23z7"/>
    <w:rsid w:val="004E15C2"/>
  </w:style>
  <w:style w:type="character" w:customStyle="1" w:styleId="WW8Num23z8">
    <w:name w:val="WW8Num23z8"/>
    <w:rsid w:val="004E15C2"/>
  </w:style>
  <w:style w:type="character" w:customStyle="1" w:styleId="Bekezdsalapbettpusa1">
    <w:name w:val="Bekezdés alapbetűtípusa1"/>
    <w:rsid w:val="004E15C2"/>
  </w:style>
  <w:style w:type="character" w:styleId="Hiperhivatkozs">
    <w:name w:val="Hyperlink"/>
    <w:rsid w:val="004E15C2"/>
    <w:rPr>
      <w:color w:val="000080"/>
      <w:u w:val="single"/>
      <w:lang/>
    </w:rPr>
  </w:style>
  <w:style w:type="character" w:customStyle="1" w:styleId="Szmozsjelek">
    <w:name w:val="Számozásjelek"/>
    <w:rsid w:val="004E15C2"/>
  </w:style>
  <w:style w:type="character" w:customStyle="1" w:styleId="SzvegtrzsbehzssalChar">
    <w:name w:val="Szövegtörzs behúzással Char"/>
    <w:rsid w:val="004E15C2"/>
    <w:rPr>
      <w:rFonts w:cs="Mangal"/>
      <w:color w:val="000000"/>
      <w:kern w:val="1"/>
      <w:sz w:val="24"/>
      <w:szCs w:val="21"/>
      <w:lang w:eastAsia="hi-IN" w:bidi="hi-IN"/>
    </w:rPr>
  </w:style>
  <w:style w:type="character" w:customStyle="1" w:styleId="llbChar">
    <w:name w:val="Élőláb Char"/>
    <w:rsid w:val="004E15C2"/>
    <w:rPr>
      <w:color w:val="000000"/>
      <w:kern w:val="1"/>
      <w:sz w:val="24"/>
      <w:szCs w:val="24"/>
      <w:lang w:eastAsia="hi-IN" w:bidi="hi-IN"/>
    </w:rPr>
  </w:style>
  <w:style w:type="character" w:customStyle="1" w:styleId="Felsorolsjel">
    <w:name w:val="Felsorolásjel"/>
    <w:rsid w:val="004E15C2"/>
    <w:rPr>
      <w:rFonts w:ascii="OpenSymbol" w:eastAsia="OpenSymbol" w:hAnsi="OpenSymbol" w:cs="OpenSymbol"/>
    </w:rPr>
  </w:style>
  <w:style w:type="paragraph" w:customStyle="1" w:styleId="Cmsor">
    <w:name w:val="Címsor"/>
    <w:basedOn w:val="Norml"/>
    <w:next w:val="Szvegtrzs"/>
    <w:rsid w:val="004E15C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Szvegtrzs">
    <w:name w:val="Body Text"/>
    <w:basedOn w:val="Norml"/>
    <w:link w:val="SzvegtrzsChar"/>
    <w:rsid w:val="004E15C2"/>
    <w:pPr>
      <w:spacing w:after="120"/>
    </w:pPr>
  </w:style>
  <w:style w:type="character" w:customStyle="1" w:styleId="SzvegtrzsChar">
    <w:name w:val="Szövegtörzs Char"/>
    <w:basedOn w:val="Bekezdsalapbettpusa"/>
    <w:link w:val="Szvegtrzs"/>
    <w:rsid w:val="004E15C2"/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Lista">
    <w:name w:val="List"/>
    <w:basedOn w:val="Szvegtrzs"/>
    <w:rsid w:val="004E15C2"/>
    <w:rPr>
      <w:rFonts w:cs="Mangal"/>
    </w:rPr>
  </w:style>
  <w:style w:type="paragraph" w:customStyle="1" w:styleId="Felirat">
    <w:name w:val="Felirat"/>
    <w:basedOn w:val="Norml"/>
    <w:rsid w:val="004E15C2"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rsid w:val="004E15C2"/>
    <w:pPr>
      <w:suppressLineNumbers/>
    </w:pPr>
    <w:rPr>
      <w:rFonts w:cs="Mangal"/>
    </w:rPr>
  </w:style>
  <w:style w:type="paragraph" w:customStyle="1" w:styleId="normal">
    <w:name w:val="normal"/>
    <w:rsid w:val="004E15C2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styleId="Cm">
    <w:name w:val="Title"/>
    <w:basedOn w:val="normal"/>
    <w:next w:val="Alcm"/>
    <w:link w:val="CmChar"/>
    <w:qFormat/>
    <w:rsid w:val="004E15C2"/>
    <w:pPr>
      <w:keepNext/>
      <w:keepLines/>
      <w:spacing w:before="480" w:after="120"/>
      <w:ind w:left="720" w:hanging="720"/>
      <w:jc w:val="center"/>
    </w:pPr>
    <w:rPr>
      <w:b/>
      <w:bCs/>
      <w:color w:val="000000"/>
    </w:rPr>
  </w:style>
  <w:style w:type="character" w:customStyle="1" w:styleId="CmChar">
    <w:name w:val="Cím Char"/>
    <w:basedOn w:val="Bekezdsalapbettpusa"/>
    <w:link w:val="Cm"/>
    <w:rsid w:val="004E15C2"/>
    <w:rPr>
      <w:rFonts w:ascii="Times New Roman" w:eastAsia="Times New Roman" w:hAnsi="Times New Roman" w:cs="Times New Roman"/>
      <w:b/>
      <w:bCs/>
      <w:color w:val="000000"/>
      <w:kern w:val="1"/>
      <w:sz w:val="24"/>
      <w:szCs w:val="24"/>
      <w:lang w:eastAsia="hi-IN" w:bidi="hi-IN"/>
    </w:rPr>
  </w:style>
  <w:style w:type="paragraph" w:styleId="Alcm">
    <w:name w:val="Subtitle"/>
    <w:basedOn w:val="normal"/>
    <w:next w:val="Szvegtrzs"/>
    <w:link w:val="AlcmChar"/>
    <w:qFormat/>
    <w:rsid w:val="004E15C2"/>
    <w:pPr>
      <w:keepNext/>
      <w:keepLines/>
      <w:spacing w:before="240" w:after="120"/>
      <w:jc w:val="center"/>
    </w:pPr>
    <w:rPr>
      <w:rFonts w:ascii="Arial" w:eastAsia="Arial" w:hAnsi="Arial" w:cs="Arial"/>
      <w:i/>
      <w:iCs/>
      <w:color w:val="000000"/>
      <w:sz w:val="28"/>
      <w:szCs w:val="28"/>
    </w:rPr>
  </w:style>
  <w:style w:type="character" w:customStyle="1" w:styleId="AlcmChar">
    <w:name w:val="Alcím Char"/>
    <w:basedOn w:val="Bekezdsalapbettpusa"/>
    <w:link w:val="Alcm"/>
    <w:rsid w:val="004E15C2"/>
    <w:rPr>
      <w:rFonts w:ascii="Arial" w:eastAsia="Arial" w:hAnsi="Arial" w:cs="Arial"/>
      <w:i/>
      <w:iCs/>
      <w:color w:val="000000"/>
      <w:kern w:val="1"/>
      <w:sz w:val="28"/>
      <w:szCs w:val="28"/>
      <w:lang w:eastAsia="hi-IN" w:bidi="hi-IN"/>
    </w:rPr>
  </w:style>
  <w:style w:type="paragraph" w:styleId="lfej">
    <w:name w:val="header"/>
    <w:basedOn w:val="Norml"/>
    <w:link w:val="lfejChar"/>
    <w:uiPriority w:val="21"/>
    <w:rsid w:val="004E15C2"/>
    <w:pPr>
      <w:suppressLineNumbers/>
      <w:tabs>
        <w:tab w:val="center" w:pos="4819"/>
        <w:tab w:val="right" w:pos="9638"/>
      </w:tabs>
    </w:pPr>
  </w:style>
  <w:style w:type="character" w:customStyle="1" w:styleId="lfejChar">
    <w:name w:val="Élőfej Char"/>
    <w:basedOn w:val="Bekezdsalapbettpusa"/>
    <w:link w:val="lfej"/>
    <w:uiPriority w:val="21"/>
    <w:rsid w:val="004E15C2"/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llb">
    <w:name w:val="footer"/>
    <w:basedOn w:val="Norml"/>
    <w:link w:val="llbChar1"/>
    <w:uiPriority w:val="21"/>
    <w:rsid w:val="004E15C2"/>
    <w:pPr>
      <w:suppressLineNumbers/>
      <w:tabs>
        <w:tab w:val="center" w:pos="4819"/>
        <w:tab w:val="right" w:pos="9638"/>
      </w:tabs>
    </w:pPr>
  </w:style>
  <w:style w:type="character" w:customStyle="1" w:styleId="llbChar1">
    <w:name w:val="Élőláb Char1"/>
    <w:basedOn w:val="Bekezdsalapbettpusa"/>
    <w:link w:val="llb"/>
    <w:uiPriority w:val="21"/>
    <w:rsid w:val="004E15C2"/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customStyle="1" w:styleId="Tblzattartalom">
    <w:name w:val="Táblázattartalom"/>
    <w:basedOn w:val="Norml"/>
    <w:rsid w:val="004E15C2"/>
    <w:pPr>
      <w:suppressLineNumbers/>
    </w:pPr>
  </w:style>
  <w:style w:type="paragraph" w:customStyle="1" w:styleId="Tblzatfejlc">
    <w:name w:val="Táblázatfejléc"/>
    <w:basedOn w:val="Tblzattartalom"/>
    <w:rsid w:val="004E15C2"/>
    <w:pPr>
      <w:jc w:val="center"/>
    </w:pPr>
    <w:rPr>
      <w:b/>
      <w:bCs/>
    </w:rPr>
  </w:style>
  <w:style w:type="paragraph" w:styleId="Listaszerbekezds">
    <w:name w:val="List Paragraph"/>
    <w:basedOn w:val="Norml"/>
    <w:qFormat/>
    <w:rsid w:val="004E15C2"/>
    <w:pPr>
      <w:ind w:left="708"/>
    </w:pPr>
    <w:rPr>
      <w:rFonts w:cs="Mangal"/>
      <w:szCs w:val="21"/>
    </w:rPr>
  </w:style>
  <w:style w:type="paragraph" w:styleId="Szvegtrzsbehzssal">
    <w:name w:val="Body Text Indent"/>
    <w:basedOn w:val="Norml"/>
    <w:link w:val="SzvegtrzsbehzssalChar1"/>
    <w:rsid w:val="004E15C2"/>
    <w:pPr>
      <w:spacing w:after="120"/>
      <w:ind w:left="283"/>
    </w:pPr>
    <w:rPr>
      <w:rFonts w:cs="Mangal"/>
      <w:szCs w:val="21"/>
    </w:rPr>
  </w:style>
  <w:style w:type="character" w:customStyle="1" w:styleId="SzvegtrzsbehzssalChar1">
    <w:name w:val="Szövegtörzs behúzással Char1"/>
    <w:basedOn w:val="Bekezdsalapbettpusa"/>
    <w:link w:val="Szvegtrzsbehzssal"/>
    <w:rsid w:val="004E15C2"/>
    <w:rPr>
      <w:rFonts w:ascii="Times New Roman" w:eastAsia="Times New Roman" w:hAnsi="Times New Roman" w:cs="Mangal"/>
      <w:color w:val="000000"/>
      <w:kern w:val="1"/>
      <w:sz w:val="24"/>
      <w:szCs w:val="21"/>
      <w:lang w:eastAsia="hi-IN" w:bidi="hi-IN"/>
    </w:rPr>
  </w:style>
  <w:style w:type="paragraph" w:customStyle="1" w:styleId="Kerettartalom">
    <w:name w:val="Kerettartalom"/>
    <w:basedOn w:val="Szvegtrzs"/>
    <w:rsid w:val="004E15C2"/>
  </w:style>
  <w:style w:type="character" w:customStyle="1" w:styleId="st">
    <w:name w:val="st"/>
    <w:rsid w:val="004E15C2"/>
  </w:style>
  <w:style w:type="character" w:styleId="Kiemels">
    <w:name w:val="Emphasis"/>
    <w:uiPriority w:val="20"/>
    <w:qFormat/>
    <w:rsid w:val="004E15C2"/>
    <w:rPr>
      <w:i/>
      <w:i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E15C2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E15C2"/>
    <w:rPr>
      <w:rFonts w:ascii="Segoe UI" w:eastAsia="Times New Roman" w:hAnsi="Segoe UI" w:cs="Mangal"/>
      <w:color w:val="000000"/>
      <w:kern w:val="1"/>
      <w:sz w:val="18"/>
      <w:szCs w:val="16"/>
      <w:lang w:eastAsia="hi-IN" w:bidi="hi-IN"/>
    </w:rPr>
  </w:style>
  <w:style w:type="character" w:styleId="Jegyzethivatkozs">
    <w:name w:val="annotation reference"/>
    <w:uiPriority w:val="99"/>
    <w:semiHidden/>
    <w:unhideWhenUsed/>
    <w:rsid w:val="004E15C2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4E15C2"/>
    <w:rPr>
      <w:rFonts w:cs="Mangal"/>
      <w:sz w:val="20"/>
      <w:szCs w:val="18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4E15C2"/>
    <w:rPr>
      <w:rFonts w:ascii="Times New Roman" w:eastAsia="Times New Roman" w:hAnsi="Times New Roman" w:cs="Mangal"/>
      <w:color w:val="000000"/>
      <w:kern w:val="1"/>
      <w:sz w:val="20"/>
      <w:szCs w:val="18"/>
      <w:lang w:eastAsia="hi-IN" w:bidi="hi-I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4E15C2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4E15C2"/>
    <w:rPr>
      <w:rFonts w:ascii="Times New Roman" w:eastAsia="Times New Roman" w:hAnsi="Times New Roman" w:cs="Mangal"/>
      <w:b/>
      <w:bCs/>
      <w:color w:val="000000"/>
      <w:kern w:val="1"/>
      <w:sz w:val="20"/>
      <w:szCs w:val="18"/>
      <w:lang w:eastAsia="hi-IN" w:bidi="hi-IN"/>
    </w:rPr>
  </w:style>
  <w:style w:type="paragraph" w:styleId="Vltozat">
    <w:name w:val="Revision"/>
    <w:hidden/>
    <w:uiPriority w:val="99"/>
    <w:semiHidden/>
    <w:rsid w:val="004E15C2"/>
    <w:pPr>
      <w:spacing w:after="0" w:line="240" w:lineRule="auto"/>
    </w:pPr>
    <w:rPr>
      <w:rFonts w:ascii="Times New Roman" w:eastAsia="Times New Roman" w:hAnsi="Times New Roman" w:cs="Mangal"/>
      <w:color w:val="000000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mailto:etkezesmodositas@gmail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mailto:erika.juhasz@ijsz.bm.gov.h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hyperlink" Target="mailto:hszk.felveteliiroda@gmail.com" TargetMode="External"/><Relationship Id="rId5" Type="http://schemas.openxmlformats.org/officeDocument/2006/relationships/image" Target="media/image1.jpeg"/><Relationship Id="rId15" Type="http://schemas.openxmlformats.org/officeDocument/2006/relationships/header" Target="header3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42</Pages>
  <Words>11322</Words>
  <Characters>78123</Characters>
  <Application>Microsoft Office Word</Application>
  <DocSecurity>0</DocSecurity>
  <Lines>651</Lines>
  <Paragraphs>178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2026-03-10T14:39:00Z</dcterms:created>
  <dcterms:modified xsi:type="dcterms:W3CDTF">2026-03-10T14:39:00Z</dcterms:modified>
</cp:coreProperties>
</file>